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E7A5F" w:rsidRDefault="000E7A5F">
      <w:pPr>
        <w:ind w:firstLine="0"/>
        <w:jc w:val="center"/>
        <w:rPr>
          <w:b/>
          <w:bCs/>
        </w:rPr>
      </w:pPr>
      <w:r>
        <w:rPr>
          <w:b/>
          <w:bCs/>
        </w:rPr>
        <w:t>ΠΑΡΑΡΤΗΜΑ ΙΙ</w:t>
      </w:r>
    </w:p>
    <w:p w:rsidR="006E5470" w:rsidRDefault="008E1F8F">
      <w:pPr>
        <w:ind w:firstLine="0"/>
        <w:jc w:val="center"/>
      </w:pPr>
      <w:r>
        <w:rPr>
          <w:b/>
          <w:bCs/>
        </w:rPr>
        <w:t xml:space="preserve">ΤΥΠΟΠΟΙΗΜΕΝΟ ΕΝΤΥΠΟ ΥΠΕΥΘΥΝΗΣ ΔΗΛΩΣΗΣ </w:t>
      </w:r>
      <w:r>
        <w:rPr>
          <w:b/>
          <w:bCs/>
          <w:sz w:val="24"/>
          <w:szCs w:val="24"/>
        </w:rPr>
        <w:t>(TEΥΔ)</w:t>
      </w:r>
    </w:p>
    <w:p w:rsidR="006E5470" w:rsidRDefault="008E1F8F">
      <w:pPr>
        <w:jc w:val="center"/>
      </w:pPr>
      <w:r>
        <w:rPr>
          <w:b/>
          <w:bCs/>
          <w:sz w:val="24"/>
          <w:szCs w:val="24"/>
        </w:rPr>
        <w:t>[άρθρου 79 παρ. 4 ν. 4412/2016 (Α 147)]</w:t>
      </w:r>
    </w:p>
    <w:p w:rsidR="006E5470" w:rsidRDefault="008E1F8F">
      <w:pPr>
        <w:ind w:firstLine="0"/>
        <w:jc w:val="center"/>
      </w:pPr>
      <w:r>
        <w:rPr>
          <w:rFonts w:eastAsia="Calibri"/>
          <w:b/>
          <w:bCs/>
          <w:color w:val="669900"/>
          <w:sz w:val="24"/>
          <w:szCs w:val="24"/>
          <w:u w:val="single"/>
        </w:rPr>
        <w:t xml:space="preserve"> </w:t>
      </w:r>
      <w:r>
        <w:rPr>
          <w:rFonts w:eastAsia="Calibri"/>
          <w:b/>
          <w:bCs/>
          <w:color w:val="00000A"/>
          <w:sz w:val="24"/>
          <w:szCs w:val="24"/>
          <w:u w:val="single"/>
        </w:rPr>
        <w:t>για διαδικασίες σύναψης δημόσιας σύμβασης κάτω των ορίων των οδηγιών</w:t>
      </w:r>
    </w:p>
    <w:p w:rsidR="006E5470" w:rsidRDefault="008E1F8F">
      <w:pPr>
        <w:ind w:firstLine="0"/>
        <w:jc w:val="center"/>
      </w:pPr>
      <w:r>
        <w:rPr>
          <w:b/>
          <w:bCs/>
          <w:u w:val="single"/>
        </w:rPr>
        <w:t>Μέρος Ι: Πληροφορίες σχετικά με την αναθέτουσα αρχή/αναθέτοντα φορέα</w:t>
      </w:r>
      <w:r>
        <w:rPr>
          <w:rStyle w:val="12"/>
          <w:b/>
          <w:bCs/>
          <w:u w:val="single"/>
        </w:rPr>
        <w:endnoteReference w:id="1"/>
      </w:r>
      <w:r>
        <w:rPr>
          <w:b/>
          <w:bCs/>
          <w:u w:val="single"/>
        </w:rPr>
        <w:t xml:space="preserve">  και τη διαδικασία ανάθεσης</w:t>
      </w:r>
    </w:p>
    <w:p w:rsidR="006E5470" w:rsidRDefault="008E1F8F">
      <w:pPr>
        <w:pBdr>
          <w:top w:val="single" w:sz="1" w:space="1" w:color="000000"/>
          <w:left w:val="single" w:sz="1" w:space="1" w:color="000000"/>
          <w:bottom w:val="single" w:sz="1" w:space="1" w:color="000000"/>
          <w:right w:val="single" w:sz="1" w:space="1" w:color="000000"/>
        </w:pBdr>
        <w:shd w:val="clear" w:color="auto" w:fill="CCCCCC"/>
        <w:ind w:firstLine="0"/>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965"/>
      </w:tblGrid>
      <w:tr w:rsidR="006E5470">
        <w:tc>
          <w:tcPr>
            <w:tcW w:w="8965" w:type="dxa"/>
            <w:tcBorders>
              <w:top w:val="single" w:sz="1" w:space="0" w:color="000000"/>
              <w:left w:val="single" w:sz="1" w:space="0" w:color="000000"/>
              <w:bottom w:val="single" w:sz="1" w:space="0" w:color="000000"/>
              <w:right w:val="single" w:sz="1" w:space="0" w:color="000000"/>
            </w:tcBorders>
            <w:shd w:val="clear" w:color="auto" w:fill="B2B2B2"/>
          </w:tcPr>
          <w:p w:rsidR="006E5470" w:rsidRDefault="008E1F8F">
            <w:pPr>
              <w:spacing w:after="0"/>
              <w:ind w:firstLine="0"/>
            </w:pPr>
            <w:r>
              <w:rPr>
                <w:b/>
                <w:bCs/>
              </w:rPr>
              <w:t>Α: Ονομασία, διεύθυνση και στοιχεία επικοινωνίας της αναθέτουσας αρχής (αα)/ αναθέτοντα φορέα (αφ)</w:t>
            </w:r>
          </w:p>
          <w:p w:rsidR="006E5470" w:rsidRPr="00065507" w:rsidRDefault="008E1F8F">
            <w:pPr>
              <w:spacing w:after="0"/>
              <w:ind w:firstLine="0"/>
            </w:pPr>
            <w:r>
              <w:t>- Ονομασία:</w:t>
            </w:r>
            <w:r w:rsidR="00065507">
              <w:t xml:space="preserve"> Δήμος Άνδρου </w:t>
            </w:r>
          </w:p>
          <w:p w:rsidR="006E5470" w:rsidRDefault="008E1F8F">
            <w:pPr>
              <w:spacing w:after="0"/>
              <w:ind w:firstLine="0"/>
            </w:pPr>
            <w:r>
              <w:t>- Κωδικός  Αναθέτουσας Αρχής / Αν</w:t>
            </w:r>
            <w:r w:rsidR="00BB5D55">
              <w:t>αθέτοντα Φορέα ΚΗΜΔΗΣ : [6037</w:t>
            </w:r>
            <w:r>
              <w:t>]</w:t>
            </w:r>
          </w:p>
          <w:p w:rsidR="006E5470" w:rsidRDefault="008E1F8F">
            <w:pPr>
              <w:spacing w:after="0"/>
              <w:ind w:firstLine="0"/>
            </w:pPr>
            <w:r>
              <w:t xml:space="preserve">- Ταχυδρομική διεύθυνση / Πόλη / </w:t>
            </w:r>
            <w:proofErr w:type="spellStart"/>
            <w:r>
              <w:t>Ταχ</w:t>
            </w:r>
            <w:proofErr w:type="spellEnd"/>
            <w:r>
              <w:t>. Κωδικός: [</w:t>
            </w:r>
            <w:r w:rsidR="00BB5D55" w:rsidRPr="00BB5D55">
              <w:t>ΧΩΡΑ ΑΝΔΡΟΣ / 84500</w:t>
            </w:r>
            <w:r>
              <w:t>]</w:t>
            </w:r>
          </w:p>
          <w:p w:rsidR="006E5470" w:rsidRDefault="00BB5D55">
            <w:pPr>
              <w:spacing w:after="0"/>
              <w:ind w:firstLine="0"/>
            </w:pPr>
            <w:r>
              <w:t>- Αρμόδιος για πληροφορίες: [ΕΙΡΗΝΗ ΠΑΡΛΙΑΡΟΥ</w:t>
            </w:r>
            <w:r w:rsidR="008E1F8F">
              <w:t>]</w:t>
            </w:r>
          </w:p>
          <w:p w:rsidR="006E5470" w:rsidRDefault="00BB5D55">
            <w:pPr>
              <w:spacing w:after="0"/>
              <w:ind w:firstLine="0"/>
            </w:pPr>
            <w:r>
              <w:t>- Τηλέφωνο: [2282360224</w:t>
            </w:r>
            <w:r w:rsidR="008E1F8F">
              <w:t>]</w:t>
            </w:r>
          </w:p>
          <w:p w:rsidR="006E5470" w:rsidRDefault="00BB5D55">
            <w:pPr>
              <w:spacing w:after="0"/>
              <w:ind w:firstLine="0"/>
            </w:pPr>
            <w:r>
              <w:t xml:space="preserve">- </w:t>
            </w:r>
            <w:proofErr w:type="spellStart"/>
            <w:r>
              <w:t>Ηλ</w:t>
            </w:r>
            <w:proofErr w:type="spellEnd"/>
            <w:r>
              <w:t>. ταχυδρομείο: [</w:t>
            </w:r>
            <w:r>
              <w:rPr>
                <w:lang w:val="en-US"/>
              </w:rPr>
              <w:t>ty</w:t>
            </w:r>
            <w:r w:rsidRPr="00BB5D55">
              <w:t>@</w:t>
            </w:r>
            <w:proofErr w:type="spellStart"/>
            <w:r>
              <w:rPr>
                <w:lang w:val="en-US"/>
              </w:rPr>
              <w:t>andros</w:t>
            </w:r>
            <w:proofErr w:type="spellEnd"/>
            <w:r w:rsidRPr="00BB5D55">
              <w:t>.</w:t>
            </w:r>
            <w:r>
              <w:rPr>
                <w:lang w:val="en-US"/>
              </w:rPr>
              <w:t>gr</w:t>
            </w:r>
            <w:r w:rsidR="008E1F8F">
              <w:t>]</w:t>
            </w:r>
          </w:p>
          <w:p w:rsidR="006E5470" w:rsidRDefault="008E1F8F">
            <w:pPr>
              <w:spacing w:after="0"/>
              <w:ind w:firstLine="0"/>
            </w:pPr>
            <w:r>
              <w:t>- Διεύθυνση στο Διαδίκτυο (διεύθυνση δικτυακο</w:t>
            </w:r>
            <w:r w:rsidR="00BB5D55">
              <w:t>ύ τόπου)</w:t>
            </w:r>
            <w:r>
              <w:t>: [</w:t>
            </w:r>
            <w:proofErr w:type="spellStart"/>
            <w:r w:rsidR="00BB5D55" w:rsidRPr="00BB5D55">
              <w:t>www.andros.gr</w:t>
            </w:r>
            <w:proofErr w:type="spellEnd"/>
            <w:r>
              <w:t>]</w:t>
            </w:r>
          </w:p>
        </w:tc>
      </w:tr>
      <w:tr w:rsidR="006E5470">
        <w:tc>
          <w:tcPr>
            <w:tcW w:w="8965" w:type="dxa"/>
            <w:tcBorders>
              <w:left w:val="single" w:sz="1" w:space="0" w:color="000000"/>
              <w:bottom w:val="single" w:sz="1" w:space="0" w:color="000000"/>
              <w:right w:val="single" w:sz="1" w:space="0" w:color="000000"/>
            </w:tcBorders>
            <w:shd w:val="clear" w:color="auto" w:fill="B2B2B2"/>
          </w:tcPr>
          <w:p w:rsidR="006E5470" w:rsidRDefault="008E1F8F">
            <w:pPr>
              <w:spacing w:after="0"/>
              <w:ind w:firstLine="0"/>
            </w:pPr>
            <w:r>
              <w:rPr>
                <w:b/>
                <w:bCs/>
              </w:rPr>
              <w:t>Β: Πληροφορίες σχετικά με τη διαδικασία σύναψης σύμβασης</w:t>
            </w:r>
          </w:p>
          <w:p w:rsidR="00065507" w:rsidRDefault="008E1F8F" w:rsidP="00065507">
            <w:pPr>
              <w:pStyle w:val="normalwithoutspacing"/>
              <w:ind w:left="229"/>
              <w:jc w:val="left"/>
              <w:rPr>
                <w:kern w:val="1"/>
                <w:szCs w:val="22"/>
              </w:rPr>
            </w:pPr>
            <w:r>
              <w:t xml:space="preserve">- Τίτλος ή σύντομη περιγραφή της δημόσιας σύμβασης (συμπεριλαμβανομένου του σχετικού </w:t>
            </w:r>
            <w:r>
              <w:rPr>
                <w:lang w:val="en-US"/>
              </w:rPr>
              <w:t>CPV</w:t>
            </w:r>
            <w:r w:rsidR="00065507">
              <w:t xml:space="preserve">): </w:t>
            </w:r>
            <w:r w:rsidR="00065507" w:rsidRPr="00065507">
              <w:rPr>
                <w:kern w:val="1"/>
                <w:szCs w:val="22"/>
              </w:rPr>
              <w:t>ΠΡΟΜΗΘΕΙΑ ΚΑΙ ΕΓΚΑΤΑΣΤΑΣΗ  ΠΛΩΤΗΣ ΠΡΟΒΛΗΤΑΣ ΚΑΙ ΔΙΑΝΟΜΕΩΝ (PILLARS) ΣΤΟ ΜΠΑΤΣΙ ΤΗΣ ΑΝΔΡΟΥ</w:t>
            </w:r>
            <w:r w:rsidR="00065507">
              <w:rPr>
                <w:kern w:val="1"/>
                <w:szCs w:val="22"/>
              </w:rPr>
              <w:t xml:space="preserve">. </w:t>
            </w:r>
            <w:r w:rsidR="00065507" w:rsidRPr="00065507">
              <w:t xml:space="preserve">Αντικείμενο της σύμβασης  είναι η προμήθεια, η  μελέτη αγκύρωσης, η μελέτη των Η/Μ  και η πλήρη εγκατάσταση πλωτής προβλήτας </w:t>
            </w:r>
            <w:r w:rsidR="00065507">
              <w:t xml:space="preserve">μήκους </w:t>
            </w:r>
            <w:r w:rsidR="00065507" w:rsidRPr="00065507">
              <w:t xml:space="preserve">60μ </w:t>
            </w:r>
            <w:r w:rsidR="00065507">
              <w:t xml:space="preserve">και πλάτους 2,4 μ </w:t>
            </w:r>
            <w:r w:rsidR="00065507" w:rsidRPr="00065507">
              <w:t xml:space="preserve">με τον εξοπλισμό της, πλήρως </w:t>
            </w:r>
            <w:proofErr w:type="spellStart"/>
            <w:r w:rsidR="00065507" w:rsidRPr="00065507">
              <w:t>αγκυρωμένης</w:t>
            </w:r>
            <w:proofErr w:type="spellEnd"/>
            <w:r w:rsidR="00065507" w:rsidRPr="00065507">
              <w:t xml:space="preserve"> και εγκαταστημένης εντός του κόλπου στο Μπατσί Άνδρου, όπως υποδεικνύουν τα σχετικά συμβατικά τεύχη και σχέδια, συμπεριλαμβανομένου του απαραίτητου εξοπλισμού </w:t>
            </w:r>
            <w:proofErr w:type="spellStart"/>
            <w:r w:rsidR="00065507" w:rsidRPr="00065507">
              <w:t>pillars</w:t>
            </w:r>
            <w:proofErr w:type="spellEnd"/>
            <w:r w:rsidR="00065507" w:rsidRPr="00065507">
              <w:t xml:space="preserve"> αυτόματης τροφοδοσίας νερού ρεύματος για την εξυπηρέτηση των σκαφών</w:t>
            </w:r>
            <w:bookmarkStart w:id="0" w:name="_GoBack"/>
            <w:bookmarkEnd w:id="0"/>
            <w:r w:rsidR="00065507" w:rsidRPr="00065507">
              <w:t xml:space="preserve">,. </w:t>
            </w:r>
            <w:r w:rsidR="00065507">
              <w:rPr>
                <w:color w:val="000000" w:themeColor="text1"/>
              </w:rPr>
              <w:t xml:space="preserve">   </w:t>
            </w:r>
          </w:p>
          <w:p w:rsidR="00065507" w:rsidRDefault="00065507" w:rsidP="00065507">
            <w:pPr>
              <w:pStyle w:val="normalwithoutspacing"/>
              <w:ind w:left="229"/>
              <w:jc w:val="left"/>
              <w:rPr>
                <w:kern w:val="1"/>
                <w:szCs w:val="22"/>
              </w:rPr>
            </w:pPr>
          </w:p>
          <w:p w:rsidR="00065507" w:rsidRDefault="00065507" w:rsidP="00065507">
            <w:pPr>
              <w:pStyle w:val="normalwithoutspacing"/>
              <w:ind w:left="229"/>
              <w:jc w:val="left"/>
              <w:rPr>
                <w:b/>
                <w:color w:val="000000" w:themeColor="text1"/>
                <w:sz w:val="48"/>
                <w:szCs w:val="48"/>
              </w:rPr>
            </w:pPr>
            <w:r>
              <w:rPr>
                <w:kern w:val="1"/>
                <w:szCs w:val="22"/>
              </w:rPr>
              <w:t xml:space="preserve">Κωδικός </w:t>
            </w:r>
            <w:r w:rsidRPr="00065507">
              <w:rPr>
                <w:kern w:val="1"/>
                <w:szCs w:val="22"/>
              </w:rPr>
              <w:t xml:space="preserve">(CPV) : .63720000  και συμπληρωματικού CPV …63723000  </w:t>
            </w:r>
          </w:p>
          <w:p w:rsidR="006E5470" w:rsidRDefault="008E1F8F">
            <w:pPr>
              <w:spacing w:after="0"/>
              <w:ind w:firstLine="0"/>
            </w:pPr>
            <w:r>
              <w:t>]</w:t>
            </w:r>
          </w:p>
          <w:p w:rsidR="006E5470" w:rsidRDefault="008E1F8F">
            <w:pPr>
              <w:spacing w:after="0"/>
              <w:ind w:firstLine="0"/>
            </w:pPr>
            <w:r>
              <w:t xml:space="preserve">- </w:t>
            </w:r>
            <w:r w:rsidRPr="004B323A">
              <w:rPr>
                <w:color w:val="FF0000"/>
              </w:rPr>
              <w:t xml:space="preserve">Κωδικός στο ΚΗΜΔΗΣ: </w:t>
            </w:r>
            <w:r w:rsidR="004B323A" w:rsidRPr="004B323A">
              <w:rPr>
                <w:color w:val="FF0000"/>
              </w:rPr>
              <w:t xml:space="preserve">20PROC007851501 2020-12-15 </w:t>
            </w:r>
            <w:r w:rsidR="002E5F79" w:rsidRPr="004B323A">
              <w:rPr>
                <w:color w:val="FF0000"/>
                <w:highlight w:val="yellow"/>
              </w:rPr>
              <w:t>[</w:t>
            </w:r>
            <w:r w:rsidRPr="004B323A">
              <w:rPr>
                <w:color w:val="FF0000"/>
                <w:highlight w:val="yellow"/>
              </w:rPr>
              <w:t>]</w:t>
            </w:r>
          </w:p>
          <w:p w:rsidR="006E5470" w:rsidRDefault="008E1F8F">
            <w:pPr>
              <w:spacing w:after="0"/>
              <w:ind w:firstLine="0"/>
            </w:pPr>
            <w:r>
              <w:t xml:space="preserve">- Η σύμβαση αναφέρεται σε έργα, προμήθειες, ή υπηρεσίες : </w:t>
            </w:r>
            <w:r w:rsidR="00065507">
              <w:t>προμήθειες</w:t>
            </w:r>
          </w:p>
          <w:p w:rsidR="006E5470" w:rsidRDefault="008E1F8F">
            <w:pPr>
              <w:spacing w:after="0"/>
              <w:ind w:firstLine="0"/>
            </w:pPr>
            <w:r>
              <w:t>- Αριθμός αναφοράς που αποδίδεται στον φάκελο από την αναθέτουσα αρχή (</w:t>
            </w:r>
            <w:r>
              <w:rPr>
                <w:i/>
              </w:rPr>
              <w:t>εάν υπάρχει</w:t>
            </w:r>
            <w:r>
              <w:t xml:space="preserve">): </w:t>
            </w:r>
            <w:r w:rsidR="00BB5D55">
              <w:rPr>
                <w:highlight w:val="yellow"/>
              </w:rPr>
              <w:t xml:space="preserve">[αρ </w:t>
            </w:r>
            <w:proofErr w:type="spellStart"/>
            <w:r w:rsidR="00BB5D55">
              <w:rPr>
                <w:highlight w:val="yellow"/>
              </w:rPr>
              <w:t>μελετης</w:t>
            </w:r>
            <w:proofErr w:type="spellEnd"/>
            <w:r w:rsidR="002E5F79">
              <w:rPr>
                <w:highlight w:val="yellow"/>
              </w:rPr>
              <w:t xml:space="preserve"> 17/2020</w:t>
            </w:r>
            <w:r w:rsidRPr="00065507">
              <w:rPr>
                <w:highlight w:val="yellow"/>
              </w:rPr>
              <w:t>]</w:t>
            </w:r>
          </w:p>
        </w:tc>
      </w:tr>
    </w:tbl>
    <w:p w:rsidR="006E5470" w:rsidRDefault="006E5470"/>
    <w:p w:rsidR="006E5470" w:rsidRDefault="008E1F8F">
      <w:pPr>
        <w:shd w:val="clear" w:color="auto" w:fill="B2B2B2"/>
        <w:ind w:firstLine="0"/>
      </w:pPr>
      <w:r>
        <w:t>ΟΛΕΣ ΟΙ ΥΠΟΛΟΙΠΕΣ ΠΛΗΡΟΦΟΡΙΕΣ ΣΕ ΚΑΘΕ ΕΝΟΤΗΤΑ ΤΟΥ ΤΕΥΔ ΘΑ ΠΡΕΠΕΙ ΝΑ ΣΥΜΠΛΗΡΩΘΟΥΝ ΑΠΟ ΤΟΝ ΟΙΚΟΝΟΜΙΚΟ ΦΟΡΕΑ</w:t>
      </w:r>
    </w:p>
    <w:p w:rsidR="006E5470" w:rsidRDefault="008E1F8F">
      <w:pPr>
        <w:pageBreakBefore/>
        <w:ind w:firstLine="0"/>
        <w:jc w:val="center"/>
      </w:pPr>
      <w:r>
        <w:rPr>
          <w:b/>
          <w:bCs/>
          <w:u w:val="single"/>
        </w:rPr>
        <w:lastRenderedPageBreak/>
        <w:t>Μέρος II: Πληροφορίες σχετικά με τον οικονομικό φορέα</w:t>
      </w:r>
    </w:p>
    <w:p w:rsidR="006E5470" w:rsidRDefault="008E1F8F">
      <w:pPr>
        <w:ind w:firstLine="0"/>
        <w:jc w:val="center"/>
      </w:pPr>
      <w:r>
        <w:rPr>
          <w:b/>
          <w:bCs/>
        </w:rPr>
        <w:t>Α: Πληροφορίες σχετικά με τον οικονομικό φορέα</w:t>
      </w:r>
    </w:p>
    <w:tbl>
      <w:tblPr>
        <w:tblW w:w="8989" w:type="dxa"/>
        <w:tblInd w:w="108" w:type="dxa"/>
        <w:tblLayout w:type="fixed"/>
        <w:tblLook w:val="0000" w:firstRow="0" w:lastRow="0" w:firstColumn="0" w:lastColumn="0" w:noHBand="0" w:noVBand="0"/>
      </w:tblPr>
      <w:tblGrid>
        <w:gridCol w:w="4479"/>
        <w:gridCol w:w="4510"/>
      </w:tblGrid>
      <w:tr w:rsidR="006E5470" w:rsidTr="00AF2BCF">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before="120" w:after="0"/>
              <w:ind w:firstLine="0"/>
            </w:pPr>
            <w:r>
              <w:rPr>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i/>
              </w:rPr>
              <w:t>Απάντηση:</w:t>
            </w:r>
          </w:p>
        </w:tc>
      </w:tr>
      <w:tr w:rsidR="006E5470" w:rsidTr="00AF2BCF">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   ]</w:t>
            </w:r>
          </w:p>
        </w:tc>
      </w:tr>
      <w:tr w:rsidR="006E5470" w:rsidTr="00AF2BCF">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Αριθμός φορολογικού μητρώου (ΑΦΜ):</w:t>
            </w:r>
          </w:p>
          <w:p w:rsidR="006E5470" w:rsidRDefault="008E1F8F">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   ]</w:t>
            </w:r>
          </w:p>
        </w:tc>
      </w:tr>
      <w:tr w:rsidR="006E5470" w:rsidTr="00AF2BCF">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tc>
      </w:tr>
      <w:tr w:rsidR="006E5470" w:rsidTr="00AF2BCF">
        <w:trPr>
          <w:trHeight w:val="1533"/>
        </w:trPr>
        <w:tc>
          <w:tcPr>
            <w:tcW w:w="4479" w:type="dxa"/>
            <w:tcBorders>
              <w:top w:val="single" w:sz="4" w:space="0" w:color="000000"/>
              <w:left w:val="single" w:sz="4" w:space="0" w:color="000000"/>
              <w:bottom w:val="single" w:sz="4" w:space="0" w:color="000000"/>
            </w:tcBorders>
            <w:shd w:val="clear" w:color="auto" w:fill="auto"/>
          </w:tcPr>
          <w:p w:rsidR="006E5470" w:rsidRDefault="008E1F8F">
            <w:pPr>
              <w:shd w:val="clear" w:color="auto" w:fill="FFFFFF"/>
              <w:spacing w:after="0"/>
              <w:ind w:firstLine="0"/>
            </w:pPr>
            <w:r>
              <w:t>Αρμόδιος ή αρμόδιοι</w:t>
            </w:r>
            <w:r>
              <w:rPr>
                <w:rStyle w:val="a5"/>
                <w:vertAlign w:val="superscript"/>
              </w:rPr>
              <w:endnoteReference w:id="2"/>
            </w:r>
            <w:r>
              <w:rPr>
                <w:rStyle w:val="a5"/>
              </w:rPr>
              <w:t xml:space="preserve"> </w:t>
            </w:r>
            <w:r>
              <w:t>:</w:t>
            </w:r>
          </w:p>
          <w:p w:rsidR="006E5470" w:rsidRDefault="008E1F8F">
            <w:pPr>
              <w:spacing w:after="0"/>
              <w:ind w:firstLine="0"/>
            </w:pPr>
            <w:r>
              <w:t>Τηλέφωνο:</w:t>
            </w:r>
          </w:p>
          <w:p w:rsidR="006E5470" w:rsidRDefault="008E1F8F">
            <w:pPr>
              <w:spacing w:after="0"/>
              <w:ind w:firstLine="0"/>
            </w:pPr>
            <w:proofErr w:type="spellStart"/>
            <w:r>
              <w:t>Ηλ</w:t>
            </w:r>
            <w:proofErr w:type="spellEnd"/>
            <w:r>
              <w:t>. ταχυδρομείο:</w:t>
            </w:r>
          </w:p>
          <w:p w:rsidR="006E5470" w:rsidRDefault="008E1F8F">
            <w:pPr>
              <w:spacing w:after="0"/>
              <w:ind w:firstLine="0"/>
            </w:pPr>
            <w:r>
              <w:t>Διεύθυνση στο Διαδίκτυο (διεύθυνση δικτυακού τόπου) (</w:t>
            </w:r>
            <w:r>
              <w:rPr>
                <w:i/>
              </w:rPr>
              <w:t>εάν υπάρχει</w:t>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p w:rsidR="006E5470" w:rsidRDefault="008E1F8F">
            <w:pPr>
              <w:spacing w:after="0"/>
              <w:ind w:firstLine="0"/>
            </w:pPr>
            <w:r>
              <w:t>[……]</w:t>
            </w:r>
          </w:p>
          <w:p w:rsidR="006E5470" w:rsidRDefault="008E1F8F">
            <w:pPr>
              <w:spacing w:after="0"/>
              <w:ind w:firstLine="0"/>
            </w:pPr>
            <w:r>
              <w:t>[……]</w:t>
            </w:r>
          </w:p>
          <w:p w:rsidR="006E5470" w:rsidRDefault="008E1F8F">
            <w:pPr>
              <w:spacing w:after="0"/>
              <w:ind w:firstLine="0"/>
            </w:pPr>
            <w:r>
              <w:t>[……]</w:t>
            </w:r>
          </w:p>
        </w:tc>
      </w:tr>
      <w:tr w:rsidR="006E5470" w:rsidTr="00AF2BCF">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bCs/>
                <w:i/>
                <w:iCs/>
              </w:rPr>
              <w:t>Απάντηση:</w:t>
            </w:r>
          </w:p>
        </w:tc>
      </w:tr>
      <w:tr w:rsidR="006E5470" w:rsidTr="00AF2BCF">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Ο οικονομικός φορέας είναι πολύ μικρή, μικρή ή μεσαία επιχείρηση</w:t>
            </w:r>
            <w:r>
              <w:rPr>
                <w:rStyle w:val="a5"/>
                <w:vertAlign w:val="superscript"/>
              </w:rPr>
              <w:endnoteReference w:id="3"/>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6E5470">
            <w:pPr>
              <w:snapToGrid w:val="0"/>
              <w:spacing w:after="0"/>
              <w:ind w:firstLine="0"/>
            </w:pPr>
          </w:p>
        </w:tc>
      </w:tr>
      <w:tr w:rsidR="006E5470" w:rsidTr="00AF2BCF">
        <w:tc>
          <w:tcPr>
            <w:tcW w:w="4479" w:type="dxa"/>
            <w:tcBorders>
              <w:left w:val="single" w:sz="4" w:space="0" w:color="000000"/>
              <w:bottom w:val="single" w:sz="4" w:space="0" w:color="000000"/>
            </w:tcBorders>
            <w:shd w:val="clear" w:color="auto" w:fill="auto"/>
          </w:tcPr>
          <w:p w:rsidR="006E5470" w:rsidRDefault="008E1F8F">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10" w:type="dxa"/>
            <w:tcBorders>
              <w:left w:val="single" w:sz="4" w:space="0" w:color="000000"/>
              <w:bottom w:val="single" w:sz="4" w:space="0" w:color="000000"/>
              <w:right w:val="single" w:sz="4" w:space="0" w:color="000000"/>
            </w:tcBorders>
            <w:shd w:val="clear" w:color="auto" w:fill="auto"/>
          </w:tcPr>
          <w:p w:rsidR="006E5470" w:rsidRDefault="008E1F8F">
            <w:pPr>
              <w:spacing w:after="0"/>
              <w:ind w:firstLine="0"/>
            </w:pPr>
            <w:r>
              <w:t>[] Ναι [] Όχι [] Άνευ αντικειμένου</w:t>
            </w:r>
          </w:p>
        </w:tc>
      </w:tr>
      <w:tr w:rsidR="006E5470" w:rsidTr="00AF2BCF">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rPr>
              <w:t>Εάν ναι</w:t>
            </w:r>
            <w:r>
              <w:t>:</w:t>
            </w:r>
          </w:p>
          <w:p w:rsidR="006E5470" w:rsidRDefault="008E1F8F">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6E5470" w:rsidRDefault="008E1F8F">
            <w:pPr>
              <w:spacing w:after="0"/>
              <w:ind w:firstLine="0"/>
            </w:pPr>
            <w:r>
              <w:t>α) Αναφέρετε την ονομασία του καταλόγου ή του πιστοποιητικού και τον σχετικό αριθμό εγγραφής ή πιστοποίησης, κατά περίπτωση:</w:t>
            </w:r>
          </w:p>
          <w:p w:rsidR="006E5470" w:rsidRDefault="008E1F8F">
            <w:pPr>
              <w:spacing w:after="0"/>
              <w:ind w:firstLine="0"/>
            </w:pPr>
            <w:r>
              <w:t>β) Εάν το πιστοποιητικό εγγραφής ή η πιστοποίηση διατίθεται ηλεκτρονικά, αναφέρετε:</w:t>
            </w:r>
          </w:p>
          <w:p w:rsidR="006E5470" w:rsidRDefault="008E1F8F">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Pr>
                <w:rStyle w:val="a5"/>
                <w:vertAlign w:val="superscript"/>
              </w:rPr>
              <w:endnoteReference w:id="4"/>
            </w:r>
            <w:r>
              <w:t>:</w:t>
            </w:r>
          </w:p>
          <w:p w:rsidR="006E5470" w:rsidRDefault="008E1F8F">
            <w:pPr>
              <w:spacing w:after="0"/>
              <w:ind w:firstLine="0"/>
            </w:pPr>
            <w:r>
              <w:t>δ) Η εγγραφή ή η πιστοποίηση καλύπτει όλα τα απαιτούμενα κριτήρια επιλογής;</w:t>
            </w:r>
          </w:p>
          <w:p w:rsidR="006E5470" w:rsidRDefault="008E1F8F">
            <w:pPr>
              <w:spacing w:after="0"/>
              <w:ind w:firstLine="0"/>
            </w:pPr>
            <w:r>
              <w:rPr>
                <w:b/>
              </w:rPr>
              <w:t>Εάν όχι:</w:t>
            </w:r>
          </w:p>
          <w:p w:rsidR="006E5470" w:rsidRDefault="008E1F8F">
            <w:pPr>
              <w:spacing w:after="0"/>
              <w:ind w:firstLine="0"/>
            </w:pPr>
            <w:r>
              <w:rPr>
                <w:b/>
                <w:u w:val="single"/>
              </w:rPr>
              <w:t xml:space="preserve">Επιπροσθέτως, συμπληρώστε τις </w:t>
            </w:r>
            <w:r>
              <w:rPr>
                <w:b/>
                <w:u w:val="single"/>
              </w:rPr>
              <w:lastRenderedPageBreak/>
              <w:t>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6E5470" w:rsidRDefault="008E1F8F">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6E5470" w:rsidRDefault="008E1F8F">
            <w:pPr>
              <w:spacing w:after="0"/>
              <w:ind w:firstLine="0"/>
            </w:pPr>
            <w:r>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6E5470">
            <w:pPr>
              <w:snapToGrid w:val="0"/>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8E1F8F">
            <w:pPr>
              <w:spacing w:after="0"/>
              <w:ind w:firstLine="0"/>
            </w:pPr>
            <w:r>
              <w:t>α) [……]</w:t>
            </w:r>
          </w:p>
          <w:p w:rsidR="006E5470" w:rsidRDefault="006E5470">
            <w:pPr>
              <w:spacing w:after="0"/>
              <w:ind w:firstLine="0"/>
            </w:pPr>
          </w:p>
          <w:p w:rsidR="006E5470" w:rsidRDefault="006E5470">
            <w:pPr>
              <w:spacing w:after="0"/>
              <w:ind w:firstLine="0"/>
            </w:pPr>
          </w:p>
          <w:p w:rsidR="006E5470" w:rsidRDefault="008E1F8F">
            <w:pPr>
              <w:spacing w:after="0"/>
              <w:ind w:firstLine="0"/>
            </w:pPr>
            <w:r>
              <w:rPr>
                <w:i/>
              </w:rPr>
              <w:t>β) (διαδικτυακή διεύθυνση, αρχή ή φορέας έκδοσης, επακριβή στοιχεία αναφοράς των εγγράφων):[……][……][……][……]</w:t>
            </w:r>
          </w:p>
          <w:p w:rsidR="006E5470" w:rsidRDefault="008E1F8F">
            <w:pPr>
              <w:spacing w:after="0"/>
              <w:ind w:firstLine="0"/>
            </w:pPr>
            <w:r>
              <w:t>γ) [……]</w:t>
            </w: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8E1F8F">
            <w:pPr>
              <w:spacing w:after="0"/>
              <w:ind w:firstLine="0"/>
            </w:pPr>
            <w:r>
              <w:t>δ) [] Ναι [] Όχι</w:t>
            </w: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8E1F8F">
            <w:pPr>
              <w:spacing w:after="0"/>
              <w:ind w:firstLine="0"/>
            </w:pPr>
            <w:r>
              <w:t>ε) [] Ναι [] Όχι</w:t>
            </w: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8E1F8F">
            <w:pPr>
              <w:spacing w:after="0"/>
              <w:ind w:firstLine="0"/>
            </w:pPr>
            <w:r>
              <w:rPr>
                <w:i/>
              </w:rPr>
              <w:t>(διαδικτυακή διεύθυνση, αρχή ή φορέας έκδοσης, επακριβή στοιχεία αναφοράς των εγγράφων):</w:t>
            </w:r>
          </w:p>
          <w:p w:rsidR="006E5470" w:rsidRDefault="008E1F8F">
            <w:pPr>
              <w:spacing w:after="0"/>
              <w:ind w:firstLine="0"/>
            </w:pPr>
            <w:r>
              <w:rPr>
                <w:i/>
              </w:rPr>
              <w:t>[……][……][……][……]</w:t>
            </w:r>
          </w:p>
        </w:tc>
      </w:tr>
      <w:tr w:rsidR="006E5470" w:rsidTr="00AF2BCF">
        <w:tc>
          <w:tcPr>
            <w:tcW w:w="4479" w:type="dxa"/>
            <w:tcBorders>
              <w:left w:val="single" w:sz="4" w:space="0" w:color="000000"/>
              <w:bottom w:val="single" w:sz="4" w:space="0" w:color="000000"/>
            </w:tcBorders>
            <w:shd w:val="clear" w:color="auto" w:fill="auto"/>
          </w:tcPr>
          <w:p w:rsidR="006E5470" w:rsidRDefault="008E1F8F">
            <w:pPr>
              <w:spacing w:before="120" w:after="0"/>
              <w:ind w:firstLine="0"/>
            </w:pPr>
            <w:r>
              <w:rPr>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bCs/>
                <w:i/>
                <w:iCs/>
              </w:rPr>
              <w:t>Απάντηση:</w:t>
            </w:r>
          </w:p>
        </w:tc>
      </w:tr>
      <w:tr w:rsidR="006E5470" w:rsidTr="00AF2BCF">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Ο οικονομικός φορέας συμμετέχει στη διαδικασία σύναψης δημόσιας σύμβασης από κοινού με άλλους</w:t>
            </w:r>
            <w:r>
              <w:rPr>
                <w:rStyle w:val="a5"/>
                <w:vertAlign w:val="superscript"/>
              </w:rPr>
              <w:endnoteReference w:id="5"/>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 Ναι [] Όχι</w:t>
            </w:r>
          </w:p>
        </w:tc>
      </w:tr>
      <w:tr w:rsidR="006E5470" w:rsidTr="00AF2BCF">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rsidR="006E5470" w:rsidRDefault="008E1F8F">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6E5470" w:rsidTr="00AF2BCF">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rPr>
              <w:t>Εάν ναι</w:t>
            </w:r>
            <w:r>
              <w:t>:</w:t>
            </w:r>
          </w:p>
          <w:p w:rsidR="006E5470" w:rsidRDefault="008E1F8F">
            <w:pPr>
              <w:spacing w:after="0"/>
              <w:ind w:firstLine="0"/>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6E5470" w:rsidRDefault="008E1F8F">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6E5470" w:rsidRDefault="008E1F8F">
            <w:pPr>
              <w:spacing w:after="0"/>
              <w:ind w:firstLine="0"/>
            </w:pPr>
            <w:r>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6E5470">
            <w:pPr>
              <w:snapToGrid w:val="0"/>
              <w:spacing w:after="0"/>
              <w:ind w:firstLine="0"/>
            </w:pPr>
          </w:p>
          <w:p w:rsidR="006E5470" w:rsidRDefault="008E1F8F">
            <w:pPr>
              <w:spacing w:after="0"/>
              <w:ind w:firstLine="0"/>
            </w:pPr>
            <w:r>
              <w:t>α) [……]</w:t>
            </w: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8E1F8F">
            <w:pPr>
              <w:spacing w:after="0"/>
              <w:ind w:firstLine="0"/>
            </w:pPr>
            <w:r>
              <w:t>β) [……]</w:t>
            </w:r>
          </w:p>
          <w:p w:rsidR="006E5470" w:rsidRDefault="006E5470">
            <w:pPr>
              <w:spacing w:after="0"/>
              <w:ind w:firstLine="0"/>
            </w:pPr>
          </w:p>
          <w:p w:rsidR="006E5470" w:rsidRDefault="006E5470">
            <w:pPr>
              <w:spacing w:after="0"/>
              <w:ind w:firstLine="0"/>
            </w:pPr>
          </w:p>
          <w:p w:rsidR="006E5470" w:rsidRDefault="008E1F8F">
            <w:pPr>
              <w:spacing w:after="0"/>
              <w:ind w:firstLine="0"/>
            </w:pPr>
            <w:r>
              <w:t>γ) [……]</w:t>
            </w:r>
          </w:p>
        </w:tc>
      </w:tr>
    </w:tbl>
    <w:p w:rsidR="006E5470" w:rsidRDefault="006E5470"/>
    <w:p w:rsidR="006E5470" w:rsidRDefault="008E1F8F">
      <w:pPr>
        <w:pageBreakBefore/>
        <w:ind w:firstLine="0"/>
        <w:jc w:val="center"/>
      </w:pPr>
      <w:r>
        <w:rPr>
          <w:b/>
          <w:bCs/>
        </w:rPr>
        <w:lastRenderedPageBreak/>
        <w:t>Β: Πληροφορίες σχετικά με τους νόμιμους εκπροσώπους του οικονομικού φορέα</w:t>
      </w:r>
    </w:p>
    <w:p w:rsidR="006E5470" w:rsidRDefault="008E1F8F">
      <w:pPr>
        <w:pBdr>
          <w:top w:val="single" w:sz="1" w:space="1" w:color="000000"/>
          <w:left w:val="single" w:sz="1" w:space="1" w:color="000000"/>
          <w:bottom w:val="single" w:sz="1" w:space="1" w:color="000000"/>
          <w:right w:val="single" w:sz="1" w:space="1" w:color="000000"/>
        </w:pBdr>
        <w:shd w:val="clear" w:color="auto" w:fill="FFFFFF"/>
        <w:ind w:firstLine="0"/>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firstRow="0" w:lastRow="0" w:firstColumn="0" w:lastColumn="0" w:noHBand="0" w:noVBand="0"/>
      </w:tblPr>
      <w:tblGrid>
        <w:gridCol w:w="4479"/>
        <w:gridCol w:w="4510"/>
      </w:tblGrid>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i/>
              </w:rPr>
              <w:t>Απάντηση:</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Ονοματεπώνυμο</w:t>
            </w:r>
          </w:p>
          <w:p w:rsidR="006E5470" w:rsidRDefault="008E1F8F">
            <w:pPr>
              <w:spacing w:after="0"/>
              <w:ind w:firstLine="0"/>
            </w:pPr>
            <w:r>
              <w:rPr>
                <w:color w:val="000000"/>
              </w:rPr>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p w:rsidR="006E5470" w:rsidRDefault="008E1F8F">
            <w:pPr>
              <w:spacing w:after="0"/>
              <w:ind w:firstLine="0"/>
            </w:pPr>
            <w:r>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proofErr w:type="spellStart"/>
            <w:r>
              <w:t>Ηλ</w:t>
            </w:r>
            <w:proofErr w:type="spellEnd"/>
            <w:r>
              <w:t>.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tc>
      </w:tr>
    </w:tbl>
    <w:p w:rsidR="006E5470" w:rsidRDefault="006E5470">
      <w:pPr>
        <w:pStyle w:val="SectionTitle"/>
        <w:ind w:left="850" w:firstLine="0"/>
      </w:pPr>
    </w:p>
    <w:p w:rsidR="006E5470" w:rsidRDefault="008E1F8F">
      <w:pPr>
        <w:pageBreakBefore/>
        <w:ind w:left="850" w:firstLine="0"/>
        <w:jc w:val="center"/>
      </w:pPr>
      <w:r>
        <w:rPr>
          <w:b/>
          <w:bCs/>
        </w:rPr>
        <w:lastRenderedPageBreak/>
        <w:t>Γ: Πληροφορίες σχετικά με τη στήριξη στις ικανότητες άλλων ΦΟΡΕΩΝ</w:t>
      </w:r>
      <w:r>
        <w:rPr>
          <w:rStyle w:val="12"/>
          <w:b/>
          <w:bCs/>
        </w:rPr>
        <w:endnoteReference w:id="6"/>
      </w:r>
      <w:r>
        <w:t xml:space="preserve"> </w:t>
      </w:r>
    </w:p>
    <w:tbl>
      <w:tblPr>
        <w:tblW w:w="0" w:type="auto"/>
        <w:tblInd w:w="108" w:type="dxa"/>
        <w:tblLayout w:type="fixed"/>
        <w:tblLook w:val="0000" w:firstRow="0" w:lastRow="0" w:firstColumn="0" w:lastColumn="0" w:noHBand="0" w:noVBand="0"/>
      </w:tblPr>
      <w:tblGrid>
        <w:gridCol w:w="4479"/>
        <w:gridCol w:w="4510"/>
      </w:tblGrid>
      <w:tr w:rsidR="006E5470">
        <w:trPr>
          <w:trHeight w:val="343"/>
        </w:trPr>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i/>
              </w:rPr>
              <w:t>Στήριξη: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i/>
              </w:rPr>
              <w:t>Απάντηση:</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[]Ναι []Όχι</w:t>
            </w:r>
          </w:p>
        </w:tc>
      </w:tr>
    </w:tbl>
    <w:p w:rsidR="006E5470" w:rsidRDefault="008E1F8F">
      <w:pPr>
        <w:pBdr>
          <w:top w:val="single" w:sz="4" w:space="1" w:color="000000"/>
          <w:left w:val="single" w:sz="4" w:space="4" w:color="000000"/>
          <w:bottom w:val="single" w:sz="4" w:space="1" w:color="000000"/>
          <w:right w:val="single" w:sz="4" w:space="4" w:color="000000"/>
        </w:pBdr>
        <w:shd w:val="clear" w:color="auto" w:fill="BFBFBF"/>
        <w:ind w:firstLine="0"/>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6E5470" w:rsidRDefault="008E1F8F">
      <w:pPr>
        <w:pBdr>
          <w:top w:val="single" w:sz="4" w:space="1" w:color="000000"/>
          <w:left w:val="single" w:sz="4" w:space="4" w:color="000000"/>
          <w:bottom w:val="single" w:sz="4" w:space="1" w:color="000000"/>
          <w:right w:val="single" w:sz="4" w:space="4" w:color="000000"/>
        </w:pBdr>
        <w:shd w:val="clear" w:color="auto" w:fill="BFBFBF"/>
        <w:ind w:firstLine="0"/>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6E5470" w:rsidRDefault="008E1F8F">
      <w:pPr>
        <w:pBdr>
          <w:top w:val="single" w:sz="4" w:space="1" w:color="000000"/>
          <w:left w:val="single" w:sz="4" w:space="4" w:color="000000"/>
          <w:bottom w:val="single" w:sz="4" w:space="1" w:color="000000"/>
          <w:right w:val="single" w:sz="4" w:space="4" w:color="000000"/>
        </w:pBdr>
        <w:shd w:val="clear" w:color="auto" w:fill="BFBFBF"/>
        <w:ind w:firstLine="0"/>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6E5470" w:rsidRDefault="006E5470">
      <w:pPr>
        <w:ind w:firstLine="0"/>
        <w:jc w:val="center"/>
      </w:pPr>
    </w:p>
    <w:p w:rsidR="006E5470" w:rsidRDefault="008E1F8F">
      <w:pPr>
        <w:pageBreakBefore/>
        <w:ind w:firstLine="0"/>
        <w:jc w:val="cente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6E5470" w:rsidRDefault="008E1F8F">
      <w:pPr>
        <w:pBdr>
          <w:top w:val="single" w:sz="1" w:space="1" w:color="000000"/>
          <w:left w:val="single" w:sz="1" w:space="1" w:color="000000"/>
          <w:bottom w:val="single" w:sz="1" w:space="1" w:color="000000"/>
          <w:right w:val="single" w:sz="1" w:space="1" w:color="000000"/>
        </w:pBdr>
        <w:shd w:val="clear" w:color="auto" w:fill="CCCCCC"/>
        <w:ind w:firstLine="0"/>
      </w:pP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firstRow="0" w:lastRow="0" w:firstColumn="0" w:lastColumn="0" w:noHBand="0" w:noVBand="0"/>
      </w:tblPr>
      <w:tblGrid>
        <w:gridCol w:w="4479"/>
        <w:gridCol w:w="4510"/>
      </w:tblGrid>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i/>
              </w:rPr>
              <w:t>Απάντηση:</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[]Ναι []Όχι</w:t>
            </w:r>
          </w:p>
          <w:p w:rsidR="006E5470" w:rsidRDefault="006E5470">
            <w:pPr>
              <w:spacing w:after="0"/>
              <w:ind w:firstLine="0"/>
            </w:pPr>
          </w:p>
          <w:p w:rsidR="006E5470" w:rsidRDefault="008E1F8F">
            <w:pPr>
              <w:spacing w:after="0"/>
              <w:ind w:firstLine="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6E5470" w:rsidRDefault="008E1F8F">
            <w:pPr>
              <w:spacing w:after="0"/>
              <w:ind w:firstLine="0"/>
            </w:pPr>
            <w:r>
              <w:t>[…]</w:t>
            </w:r>
          </w:p>
        </w:tc>
      </w:tr>
    </w:tbl>
    <w:p w:rsidR="006E5470" w:rsidRDefault="008E1F8F">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6E5470" w:rsidRDefault="008E1F8F">
      <w:pPr>
        <w:pageBreakBefore/>
        <w:jc w:val="center"/>
      </w:pPr>
      <w:r>
        <w:rPr>
          <w:b/>
          <w:bCs/>
          <w:u w:val="single"/>
        </w:rPr>
        <w:lastRenderedPageBreak/>
        <w:t>Μέρος III: Λόγοι αποκλεισμού</w:t>
      </w:r>
    </w:p>
    <w:p w:rsidR="006E5470" w:rsidRDefault="008E1F8F">
      <w:pPr>
        <w:jc w:val="center"/>
      </w:pPr>
      <w:r>
        <w:rPr>
          <w:b/>
          <w:bCs/>
          <w:color w:val="000000"/>
        </w:rPr>
        <w:t>Α: Λόγοι αποκλεισμού που σχετίζονται με ποινικές καταδίκες</w:t>
      </w:r>
      <w:r>
        <w:rPr>
          <w:rStyle w:val="12"/>
          <w:color w:val="000000"/>
        </w:rPr>
        <w:endnoteReference w:id="7"/>
      </w:r>
    </w:p>
    <w:p w:rsidR="006E5470" w:rsidRDefault="008E1F8F">
      <w:pPr>
        <w:pBdr>
          <w:top w:val="single" w:sz="1" w:space="1" w:color="000000"/>
          <w:left w:val="single" w:sz="1" w:space="1" w:color="000000"/>
          <w:bottom w:val="single" w:sz="1" w:space="1" w:color="000000"/>
          <w:right w:val="single" w:sz="1" w:space="1" w:color="000000"/>
        </w:pBdr>
        <w:shd w:val="clear" w:color="auto" w:fill="CCCCCC"/>
        <w:ind w:firstLine="0"/>
        <w:jc w:val="left"/>
      </w:pPr>
      <w:r>
        <w:t>Στο άρθρο 73 παρ. 1 ορίζονται οι ακόλουθοι λόγοι αποκλεισμού:</w:t>
      </w:r>
    </w:p>
    <w:p w:rsidR="006E5470" w:rsidRDefault="008E1F8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color w:val="000000"/>
        </w:rPr>
        <w:t xml:space="preserve">συμμετοχή σε </w:t>
      </w:r>
      <w:r>
        <w:rPr>
          <w:b/>
          <w:color w:val="000000"/>
        </w:rPr>
        <w:t>εγκληματική οργάνωση</w:t>
      </w:r>
      <w:r>
        <w:rPr>
          <w:rStyle w:val="a5"/>
          <w:color w:val="000000"/>
          <w:vertAlign w:val="superscript"/>
        </w:rPr>
        <w:endnoteReference w:id="8"/>
      </w:r>
      <w:r>
        <w:rPr>
          <w:color w:val="000000"/>
        </w:rPr>
        <w:t>·</w:t>
      </w:r>
    </w:p>
    <w:p w:rsidR="006E5470" w:rsidRDefault="008E1F8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δωροδοκία</w:t>
      </w:r>
      <w:r>
        <w:rPr>
          <w:rStyle w:val="12"/>
          <w:color w:val="000000"/>
        </w:rPr>
        <w:endnoteReference w:id="9"/>
      </w:r>
      <w:r>
        <w:rPr>
          <w:color w:val="000000"/>
          <w:vertAlign w:val="superscript"/>
        </w:rPr>
        <w:t>,</w:t>
      </w:r>
      <w:r>
        <w:rPr>
          <w:rStyle w:val="a5"/>
          <w:color w:val="000000"/>
          <w:vertAlign w:val="superscript"/>
        </w:rPr>
        <w:endnoteReference w:id="10"/>
      </w:r>
      <w:r>
        <w:rPr>
          <w:color w:val="000000"/>
        </w:rPr>
        <w:t>·</w:t>
      </w:r>
    </w:p>
    <w:p w:rsidR="006E5470" w:rsidRDefault="008E1F8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απάτη</w:t>
      </w:r>
      <w:r>
        <w:rPr>
          <w:rStyle w:val="a5"/>
          <w:color w:val="000000"/>
          <w:vertAlign w:val="superscript"/>
        </w:rPr>
        <w:endnoteReference w:id="11"/>
      </w:r>
      <w:r>
        <w:rPr>
          <w:color w:val="000000"/>
        </w:rPr>
        <w:t>·</w:t>
      </w:r>
    </w:p>
    <w:p w:rsidR="006E5470" w:rsidRDefault="008E1F8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τρομοκρατικά εγκλήματα ή εγκλήματα συνδεόμενα με τρομοκρατικές δραστηριότητες</w:t>
      </w:r>
      <w:r>
        <w:rPr>
          <w:rStyle w:val="a5"/>
          <w:color w:val="000000"/>
          <w:vertAlign w:val="superscript"/>
        </w:rPr>
        <w:endnoteReference w:id="12"/>
      </w:r>
      <w:r>
        <w:rPr>
          <w:rStyle w:val="a5"/>
          <w:color w:val="000000"/>
        </w:rPr>
        <w:t>·</w:t>
      </w:r>
    </w:p>
    <w:p w:rsidR="006E5470" w:rsidRDefault="008E1F8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νομιμοποίηση εσόδων από παράνομες δραστηριότητες ή χρηματοδότηση της τρομοκρατίας</w:t>
      </w:r>
      <w:r>
        <w:rPr>
          <w:rStyle w:val="a5"/>
          <w:color w:val="000000"/>
          <w:vertAlign w:val="superscript"/>
        </w:rPr>
        <w:endnoteReference w:id="13"/>
      </w:r>
      <w:r>
        <w:rPr>
          <w:color w:val="000000"/>
        </w:rPr>
        <w:t>·</w:t>
      </w:r>
    </w:p>
    <w:p w:rsidR="006E5470" w:rsidRDefault="008E1F8F">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rStyle w:val="a5"/>
          <w:b/>
          <w:color w:val="000000"/>
        </w:rPr>
        <w:t>παιδική εργασία και άλλες μορφές εμπορίας ανθρώπων</w:t>
      </w:r>
      <w:r>
        <w:rPr>
          <w:rStyle w:val="a5"/>
          <w:color w:val="000000"/>
          <w:vertAlign w:val="superscript"/>
        </w:rPr>
        <w:endnoteReference w:id="14"/>
      </w:r>
      <w:r>
        <w:rPr>
          <w:rStyle w:val="a5"/>
          <w:color w:val="000000"/>
        </w:rPr>
        <w:t>.</w:t>
      </w:r>
    </w:p>
    <w:tbl>
      <w:tblPr>
        <w:tblW w:w="0" w:type="auto"/>
        <w:tblInd w:w="108" w:type="dxa"/>
        <w:tblLayout w:type="fixed"/>
        <w:tblLook w:val="0000" w:firstRow="0" w:lastRow="0" w:firstColumn="0" w:lastColumn="0" w:noHBand="0" w:noVBand="0"/>
      </w:tblPr>
      <w:tblGrid>
        <w:gridCol w:w="4479"/>
        <w:gridCol w:w="4510"/>
      </w:tblGrid>
      <w:tr w:rsidR="006E5470">
        <w:trPr>
          <w:trHeight w:val="855"/>
        </w:trPr>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bCs/>
                <w:i/>
                <w:iCs/>
              </w:rPr>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napToGrid w:val="0"/>
              <w:spacing w:after="0"/>
              <w:ind w:firstLine="0"/>
            </w:pPr>
            <w:r>
              <w:rPr>
                <w:b/>
                <w:bCs/>
                <w:i/>
                <w:iCs/>
              </w:rPr>
              <w:t>Απάντηση:</w:t>
            </w:r>
          </w:p>
        </w:tc>
      </w:tr>
      <w:tr w:rsidR="006E5470">
        <w:tc>
          <w:tcPr>
            <w:tcW w:w="4479" w:type="dxa"/>
            <w:tcBorders>
              <w:left w:val="single" w:sz="4" w:space="0" w:color="000000"/>
              <w:bottom w:val="single" w:sz="4" w:space="0" w:color="000000"/>
            </w:tcBorders>
            <w:shd w:val="clear" w:color="auto" w:fill="auto"/>
          </w:tcPr>
          <w:p w:rsidR="006E5470" w:rsidRDefault="008E1F8F">
            <w:pPr>
              <w:spacing w:after="0"/>
              <w:ind w:firstLine="0"/>
            </w:pPr>
            <w:r>
              <w:t xml:space="preserve">Υπάρχει αμετάκλητη καταδικαστική </w:t>
            </w:r>
            <w:r>
              <w:rPr>
                <w:b/>
              </w:rPr>
              <w:t>απόφαση εις βάρος του οικονομικού φορέα</w:t>
            </w:r>
            <w:r>
              <w:t xml:space="preserve"> ή </w:t>
            </w:r>
            <w:r>
              <w:rPr>
                <w:b/>
              </w:rPr>
              <w:t>οποιουδήποτε</w:t>
            </w:r>
            <w:r>
              <w:t xml:space="preserve"> προσώπου</w:t>
            </w:r>
            <w:r>
              <w:rPr>
                <w:rStyle w:val="12"/>
              </w:rPr>
              <w:endnoteReference w:id="15"/>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rsidR="006E5470" w:rsidRDefault="008E1F8F">
            <w:pPr>
              <w:spacing w:after="0"/>
              <w:ind w:firstLine="0"/>
            </w:pPr>
            <w:r>
              <w:t>[] Ναι [] Όχι</w:t>
            </w: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8E1F8F">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E5470" w:rsidRDefault="008E1F8F">
            <w:pPr>
              <w:spacing w:after="0"/>
              <w:ind w:firstLine="0"/>
              <w:rPr>
                <w:b/>
              </w:rPr>
            </w:pPr>
            <w:r>
              <w:rPr>
                <w:i/>
              </w:rPr>
              <w:t>[……][……][……][……]</w:t>
            </w:r>
            <w:r>
              <w:rPr>
                <w:rStyle w:val="a5"/>
                <w:vertAlign w:val="superscript"/>
              </w:rPr>
              <w:endnoteReference w:id="16"/>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rPr>
              <w:t>Εάν ναι</w:t>
            </w:r>
            <w:r>
              <w:t>, αναφέρετε</w:t>
            </w:r>
            <w:r>
              <w:rPr>
                <w:rStyle w:val="a5"/>
                <w:vertAlign w:val="superscript"/>
              </w:rPr>
              <w:endnoteReference w:id="17"/>
            </w:r>
            <w:r>
              <w:t>:</w:t>
            </w:r>
          </w:p>
          <w:p w:rsidR="006E5470" w:rsidRDefault="008E1F8F">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6E5470" w:rsidRDefault="008E1F8F">
            <w:pPr>
              <w:spacing w:after="0"/>
              <w:ind w:firstLine="0"/>
              <w:jc w:val="left"/>
            </w:pPr>
            <w:r>
              <w:t>β) Προσδιορίστε ποιος έχει καταδικαστεί [ ]·</w:t>
            </w:r>
          </w:p>
          <w:p w:rsidR="006E5470" w:rsidRDefault="008E1F8F">
            <w:pPr>
              <w:spacing w:after="0"/>
              <w:ind w:firstLine="0"/>
            </w:pPr>
            <w:r>
              <w:rPr>
                <w:b/>
              </w:rPr>
              <w:t xml:space="preserve">γ) </w:t>
            </w:r>
            <w:r>
              <w:rPr>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6E5470">
            <w:pPr>
              <w:snapToGrid w:val="0"/>
              <w:spacing w:after="0"/>
              <w:ind w:firstLine="0"/>
              <w:jc w:val="left"/>
            </w:pPr>
          </w:p>
          <w:p w:rsidR="006E5470" w:rsidRDefault="008E1F8F">
            <w:pPr>
              <w:spacing w:after="0"/>
              <w:ind w:firstLine="0"/>
              <w:jc w:val="left"/>
            </w:pPr>
            <w:r>
              <w:t xml:space="preserve">α) Ημερομηνία:[   ], </w:t>
            </w:r>
          </w:p>
          <w:p w:rsidR="006E5470" w:rsidRDefault="008E1F8F">
            <w:pPr>
              <w:spacing w:after="0"/>
              <w:ind w:firstLine="0"/>
              <w:jc w:val="left"/>
            </w:pPr>
            <w:r>
              <w:t xml:space="preserve">σημείο-(-α): [   ], </w:t>
            </w:r>
          </w:p>
          <w:p w:rsidR="006E5470" w:rsidRDefault="008E1F8F">
            <w:pPr>
              <w:spacing w:after="0"/>
              <w:ind w:firstLine="0"/>
              <w:jc w:val="left"/>
            </w:pPr>
            <w:r>
              <w:t>λόγος(-οι):[   ]</w:t>
            </w:r>
          </w:p>
          <w:p w:rsidR="006E5470" w:rsidRDefault="006E5470">
            <w:pPr>
              <w:spacing w:after="0"/>
              <w:ind w:firstLine="0"/>
              <w:jc w:val="left"/>
            </w:pPr>
          </w:p>
          <w:p w:rsidR="006E5470" w:rsidRDefault="008E1F8F">
            <w:pPr>
              <w:spacing w:after="0"/>
              <w:ind w:firstLine="0"/>
              <w:jc w:val="left"/>
            </w:pPr>
            <w:r>
              <w:t>β) [……]</w:t>
            </w:r>
          </w:p>
          <w:p w:rsidR="006E5470" w:rsidRDefault="008E1F8F">
            <w:pPr>
              <w:spacing w:after="0"/>
              <w:ind w:firstLine="0"/>
              <w:jc w:val="left"/>
            </w:pPr>
            <w:r>
              <w:t>γ) Διάρκεια της περιόδου αποκλεισμού [……] και σχετικό(-ά) σημείο(-α) [   ]</w:t>
            </w:r>
          </w:p>
          <w:p w:rsidR="006E5470" w:rsidRDefault="008E1F8F">
            <w:pPr>
              <w:spacing w:after="0"/>
              <w:ind w:firstLine="0"/>
            </w:pPr>
            <w:r>
              <w:rPr>
                <w:i/>
              </w:rPr>
              <w:t xml:space="preserve">Εάν η σχετική τεκμηρίωση διατίθεται ηλεκτρονικά, αναφέρετε: (διαδικτυακή </w:t>
            </w:r>
            <w:r>
              <w:rPr>
                <w:i/>
              </w:rPr>
              <w:lastRenderedPageBreak/>
              <w:t>διεύθυνση, αρχή ή φορέας έκδοσης, επακριβή στοιχεία αναφοράς των εγγράφων):</w:t>
            </w:r>
          </w:p>
          <w:p w:rsidR="006E5470" w:rsidRDefault="008E1F8F">
            <w:pPr>
              <w:spacing w:after="0"/>
              <w:ind w:firstLine="0"/>
            </w:pPr>
            <w:r>
              <w:rPr>
                <w:i/>
              </w:rPr>
              <w:t>[……][……][……][……]</w:t>
            </w:r>
            <w:r>
              <w:rPr>
                <w:rStyle w:val="a5"/>
                <w:vertAlign w:val="superscript"/>
              </w:rPr>
              <w:endnoteReference w:id="18"/>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sz w:val="22"/>
              </w:rPr>
              <w:t>αυτοκάθαρση»)</w:t>
            </w:r>
            <w:r>
              <w:rPr>
                <w:rStyle w:val="NormalBoldChar"/>
                <w:rFonts w:eastAsia="Calibri" w:cs="Calibri"/>
                <w:b w:val="0"/>
                <w:sz w:val="22"/>
                <w:vertAlign w:val="superscript"/>
              </w:rPr>
              <w:endnoteReference w:id="19"/>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 xml:space="preserve">[] Ναι [] Όχι </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rPr>
              <w:t>Εάν ναι,</w:t>
            </w:r>
            <w:r>
              <w:t xml:space="preserve"> περιγράψτε τα μέτρα που λήφθηκαν</w:t>
            </w:r>
            <w:r>
              <w:rPr>
                <w:rStyle w:val="a5"/>
                <w:vertAlign w:val="superscript"/>
              </w:rPr>
              <w:endnoteReference w:id="2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tc>
      </w:tr>
    </w:tbl>
    <w:p w:rsidR="006E5470" w:rsidRDefault="006E5470">
      <w:pPr>
        <w:pStyle w:val="SectionTitle"/>
      </w:pPr>
    </w:p>
    <w:p w:rsidR="006E5470" w:rsidRDefault="008E1F8F">
      <w:pPr>
        <w:pageBreakBefore/>
        <w:ind w:firstLine="0"/>
        <w:jc w:val="center"/>
      </w:pPr>
      <w:r>
        <w:rPr>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firstRow="0" w:lastRow="0" w:firstColumn="0" w:lastColumn="0" w:noHBand="0" w:noVBand="0"/>
      </w:tblPr>
      <w:tblGrid>
        <w:gridCol w:w="4475"/>
        <w:gridCol w:w="2247"/>
        <w:gridCol w:w="2258"/>
        <w:gridCol w:w="9"/>
      </w:tblGrid>
      <w:tr w:rsidR="006E5470">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rsidR="006E5470" w:rsidRDefault="008E1F8F">
            <w:pPr>
              <w:spacing w:after="0"/>
              <w:ind w:firstLine="0"/>
            </w:pPr>
            <w:r>
              <w:rPr>
                <w:b/>
                <w:i/>
              </w:rPr>
              <w:t>Απάντηση:</w:t>
            </w:r>
          </w:p>
        </w:tc>
      </w:tr>
      <w:tr w:rsidR="006E5470">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Pr>
                <w:rStyle w:val="12"/>
              </w:rPr>
              <w:endnoteReference w:id="21"/>
            </w:r>
            <w:r>
              <w:rPr>
                <w:b/>
              </w:rPr>
              <w:t>,</w:t>
            </w:r>
            <w: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 xml:space="preserve">[] Ναι [] Όχι </w:t>
            </w:r>
          </w:p>
        </w:tc>
      </w:tr>
      <w:tr w:rsidR="006E5470">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6E5470" w:rsidRDefault="006E5470">
            <w:pPr>
              <w:snapToGrid w:val="0"/>
              <w:spacing w:after="0"/>
              <w:ind w:firstLine="0"/>
            </w:pPr>
          </w:p>
          <w:p w:rsidR="006E5470" w:rsidRDefault="006E5470">
            <w:pPr>
              <w:snapToGrid w:val="0"/>
              <w:spacing w:after="0"/>
              <w:ind w:firstLine="0"/>
            </w:pPr>
          </w:p>
          <w:p w:rsidR="006E5470" w:rsidRDefault="006E5470">
            <w:pPr>
              <w:snapToGrid w:val="0"/>
              <w:spacing w:after="0"/>
              <w:ind w:firstLine="0"/>
            </w:pPr>
          </w:p>
          <w:p w:rsidR="006E5470" w:rsidRDefault="008E1F8F">
            <w:pPr>
              <w:snapToGrid w:val="0"/>
              <w:spacing w:after="0"/>
              <w:ind w:firstLine="0"/>
            </w:pPr>
            <w:r>
              <w:t xml:space="preserve">Εάν όχι αναφέρετε: </w:t>
            </w:r>
          </w:p>
          <w:p w:rsidR="006E5470" w:rsidRDefault="008E1F8F">
            <w:pPr>
              <w:snapToGrid w:val="0"/>
              <w:spacing w:after="0"/>
              <w:ind w:firstLine="0"/>
            </w:pPr>
            <w:r>
              <w:t>α) Χώρα ή κράτος μέλος για το οποίο πρόκειται:</w:t>
            </w:r>
          </w:p>
          <w:p w:rsidR="006E5470" w:rsidRDefault="008E1F8F">
            <w:pPr>
              <w:snapToGrid w:val="0"/>
              <w:spacing w:after="0"/>
              <w:ind w:firstLine="0"/>
            </w:pPr>
            <w:r>
              <w:t>β) Ποιο είναι το σχετικό ποσό;</w:t>
            </w:r>
          </w:p>
          <w:p w:rsidR="006E5470" w:rsidRDefault="008E1F8F">
            <w:pPr>
              <w:snapToGrid w:val="0"/>
              <w:spacing w:after="0"/>
              <w:ind w:firstLine="0"/>
            </w:pPr>
            <w:r>
              <w:t>γ</w:t>
            </w:r>
            <w:r w:rsidR="009C1E71">
              <w:t xml:space="preserve"> </w:t>
            </w:r>
            <w:r>
              <w:t>)Πως διαπιστώθηκε η αθέτηση των υποχρεώσεων;</w:t>
            </w:r>
          </w:p>
          <w:p w:rsidR="006E5470" w:rsidRDefault="008E1F8F">
            <w:pPr>
              <w:snapToGrid w:val="0"/>
              <w:spacing w:after="0"/>
              <w:ind w:firstLine="0"/>
            </w:pPr>
            <w:r>
              <w:t>1) Μέσω δικαστικής ή διοικητικής απόφασης;</w:t>
            </w:r>
          </w:p>
          <w:p w:rsidR="006E5470" w:rsidRDefault="008E1F8F">
            <w:pPr>
              <w:snapToGrid w:val="0"/>
              <w:spacing w:after="0"/>
              <w:ind w:firstLine="0"/>
            </w:pPr>
            <w:r>
              <w:rPr>
                <w:b/>
              </w:rPr>
              <w:t xml:space="preserve">- </w:t>
            </w:r>
            <w:r>
              <w:t>Η εν λόγω απόφαση είναι τελεσίδικη και δεσμευτική;</w:t>
            </w:r>
          </w:p>
          <w:p w:rsidR="006E5470" w:rsidRDefault="008E1F8F">
            <w:pPr>
              <w:snapToGrid w:val="0"/>
              <w:spacing w:after="0"/>
              <w:ind w:firstLine="0"/>
            </w:pPr>
            <w:r>
              <w:t>- Αναφέρατε την ημερομηνία καταδίκης ή έκδοσης απόφασης</w:t>
            </w:r>
          </w:p>
          <w:p w:rsidR="006E5470" w:rsidRDefault="008E1F8F">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6E5470" w:rsidRDefault="008E1F8F">
            <w:pPr>
              <w:snapToGrid w:val="0"/>
              <w:spacing w:after="0"/>
              <w:ind w:firstLine="0"/>
              <w:jc w:val="left"/>
            </w:pPr>
            <w:r>
              <w:t xml:space="preserve">2) Με άλλα μέσα; </w:t>
            </w:r>
            <w:r w:rsidR="009C1E71">
              <w:t>Διευκρινίστε</w:t>
            </w:r>
            <w:r>
              <w:t>:</w:t>
            </w:r>
          </w:p>
          <w:p w:rsidR="006E5470" w:rsidRDefault="008E1F8F">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12"/>
              </w:rPr>
              <w:endnoteReference w:id="22"/>
            </w:r>
          </w:p>
        </w:tc>
        <w:tc>
          <w:tcPr>
            <w:tcW w:w="2247"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jc w:val="left"/>
            </w:pPr>
            <w:r>
              <w:rPr>
                <w:b/>
                <w:bCs/>
              </w:rPr>
              <w:t>ΦΟΡΟΙ</w:t>
            </w:r>
          </w:p>
          <w:p w:rsidR="006E5470" w:rsidRDefault="006E5470">
            <w:pPr>
              <w:spacing w:after="0"/>
              <w:ind w:firstLine="0"/>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jc w:val="left"/>
            </w:pPr>
            <w:r>
              <w:rPr>
                <w:b/>
                <w:bCs/>
              </w:rPr>
              <w:t>ΕΙΣΦΟΡΕΣ ΚΟΙΝΩΝΙΚΗΣ ΑΣΦΑΛΙΣΗΣ</w:t>
            </w:r>
          </w:p>
        </w:tc>
      </w:tr>
      <w:tr w:rsidR="006E5470">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6E5470" w:rsidRDefault="006E5470">
            <w:pPr>
              <w:snapToGrid w:val="0"/>
              <w:spacing w:after="0"/>
              <w:ind w:firstLine="0"/>
            </w:pPr>
          </w:p>
        </w:tc>
        <w:tc>
          <w:tcPr>
            <w:tcW w:w="2247" w:type="dxa"/>
            <w:tcBorders>
              <w:left w:val="single" w:sz="4" w:space="0" w:color="000000"/>
              <w:bottom w:val="single" w:sz="4" w:space="0" w:color="000000"/>
            </w:tcBorders>
            <w:shd w:val="clear" w:color="auto" w:fill="auto"/>
          </w:tcPr>
          <w:p w:rsidR="006E5470" w:rsidRDefault="006E5470">
            <w:pPr>
              <w:snapToGrid w:val="0"/>
              <w:spacing w:after="0"/>
              <w:ind w:firstLine="0"/>
            </w:pPr>
          </w:p>
          <w:p w:rsidR="006E5470" w:rsidRDefault="008E1F8F">
            <w:pPr>
              <w:spacing w:after="0"/>
              <w:ind w:firstLine="0"/>
            </w:pPr>
            <w:r>
              <w:t>α)[……]·</w:t>
            </w:r>
          </w:p>
          <w:p w:rsidR="006E5470" w:rsidRDefault="006E5470">
            <w:pPr>
              <w:spacing w:after="0"/>
              <w:ind w:firstLine="0"/>
            </w:pPr>
          </w:p>
          <w:p w:rsidR="006E5470" w:rsidRDefault="008E1F8F">
            <w:pPr>
              <w:spacing w:after="0"/>
              <w:ind w:firstLine="0"/>
            </w:pPr>
            <w:r>
              <w:t>β)[……]</w:t>
            </w:r>
          </w:p>
          <w:p w:rsidR="006E5470" w:rsidRDefault="006E5470">
            <w:pPr>
              <w:spacing w:after="0"/>
              <w:ind w:firstLine="0"/>
            </w:pPr>
          </w:p>
          <w:p w:rsidR="006E5470" w:rsidRDefault="006E5470">
            <w:pPr>
              <w:spacing w:after="0"/>
              <w:ind w:firstLine="0"/>
            </w:pPr>
          </w:p>
          <w:p w:rsidR="006E5470" w:rsidRDefault="008E1F8F">
            <w:pPr>
              <w:spacing w:after="0"/>
              <w:ind w:firstLine="0"/>
            </w:pPr>
            <w:r>
              <w:t xml:space="preserve">γ.1) [] Ναι [] Όχι </w:t>
            </w:r>
          </w:p>
          <w:p w:rsidR="006E5470" w:rsidRDefault="008E1F8F">
            <w:pPr>
              <w:spacing w:after="0"/>
              <w:ind w:firstLine="0"/>
            </w:pPr>
            <w:r>
              <w:t xml:space="preserve">-[] Ναι [] Όχι </w:t>
            </w:r>
          </w:p>
          <w:p w:rsidR="006E5470" w:rsidRDefault="006E5470">
            <w:pPr>
              <w:spacing w:after="0"/>
              <w:ind w:firstLine="0"/>
            </w:pPr>
          </w:p>
          <w:p w:rsidR="006E5470" w:rsidRDefault="008E1F8F">
            <w:pPr>
              <w:spacing w:after="0"/>
              <w:ind w:firstLine="0"/>
            </w:pPr>
            <w:r>
              <w:t>-[……]·</w:t>
            </w:r>
          </w:p>
          <w:p w:rsidR="006E5470" w:rsidRDefault="006E5470">
            <w:pPr>
              <w:spacing w:after="0"/>
              <w:ind w:firstLine="0"/>
            </w:pPr>
          </w:p>
          <w:p w:rsidR="006E5470" w:rsidRDefault="008E1F8F">
            <w:pPr>
              <w:spacing w:after="0"/>
              <w:ind w:firstLine="0"/>
            </w:pPr>
            <w:r>
              <w:t>-[……]·</w:t>
            </w:r>
          </w:p>
          <w:p w:rsidR="006E5470" w:rsidRDefault="006E5470">
            <w:pPr>
              <w:spacing w:after="0"/>
              <w:ind w:firstLine="0"/>
            </w:pPr>
          </w:p>
          <w:p w:rsidR="006E5470" w:rsidRDefault="006E5470">
            <w:pPr>
              <w:spacing w:after="0"/>
              <w:ind w:firstLine="0"/>
            </w:pPr>
          </w:p>
          <w:p w:rsidR="006E5470" w:rsidRDefault="008E1F8F">
            <w:pPr>
              <w:spacing w:after="0"/>
              <w:ind w:firstLine="0"/>
            </w:pPr>
            <w:r>
              <w:t>γ.2)[……]·</w:t>
            </w:r>
          </w:p>
          <w:p w:rsidR="006E5470" w:rsidRDefault="008E1F8F">
            <w:pPr>
              <w:spacing w:after="0"/>
              <w:ind w:firstLine="0"/>
            </w:pPr>
            <w:r>
              <w:t xml:space="preserve">δ) [] Ναι [] Όχι </w:t>
            </w:r>
          </w:p>
          <w:p w:rsidR="006E5470" w:rsidRDefault="008E1F8F">
            <w:pPr>
              <w:spacing w:after="0"/>
              <w:ind w:firstLine="0"/>
              <w:jc w:val="left"/>
            </w:pPr>
            <w:r>
              <w:rPr>
                <w:sz w:val="21"/>
                <w:szCs w:val="21"/>
              </w:rPr>
              <w:t>Εάν ναι, να αναφερθούν λεπτομερείς πληροφορίες</w:t>
            </w:r>
          </w:p>
          <w:p w:rsidR="006E5470" w:rsidRDefault="008E1F8F">
            <w:pPr>
              <w:spacing w:after="0"/>
              <w:ind w:firstLine="0"/>
            </w:pPr>
            <w:r>
              <w:t>[……]</w:t>
            </w:r>
          </w:p>
        </w:tc>
        <w:tc>
          <w:tcPr>
            <w:tcW w:w="2267" w:type="dxa"/>
            <w:gridSpan w:val="2"/>
            <w:tcBorders>
              <w:left w:val="single" w:sz="4" w:space="0" w:color="000000"/>
              <w:bottom w:val="single" w:sz="4" w:space="0" w:color="000000"/>
              <w:right w:val="single" w:sz="4" w:space="0" w:color="000000"/>
            </w:tcBorders>
            <w:shd w:val="clear" w:color="auto" w:fill="auto"/>
          </w:tcPr>
          <w:p w:rsidR="006E5470" w:rsidRDefault="006E5470">
            <w:pPr>
              <w:snapToGrid w:val="0"/>
              <w:spacing w:after="0"/>
              <w:ind w:firstLine="0"/>
            </w:pPr>
          </w:p>
          <w:p w:rsidR="006E5470" w:rsidRDefault="008E1F8F">
            <w:pPr>
              <w:spacing w:after="0"/>
              <w:ind w:firstLine="0"/>
            </w:pPr>
            <w:r>
              <w:t>α)[……]·</w:t>
            </w:r>
          </w:p>
          <w:p w:rsidR="006E5470" w:rsidRDefault="006E5470">
            <w:pPr>
              <w:spacing w:after="0"/>
              <w:ind w:firstLine="0"/>
            </w:pPr>
          </w:p>
          <w:p w:rsidR="006E5470" w:rsidRDefault="008E1F8F">
            <w:pPr>
              <w:spacing w:after="0"/>
              <w:ind w:firstLine="0"/>
            </w:pPr>
            <w:r>
              <w:t>β)[……]</w:t>
            </w:r>
          </w:p>
          <w:p w:rsidR="006E5470" w:rsidRDefault="006E5470">
            <w:pPr>
              <w:spacing w:after="0"/>
              <w:ind w:firstLine="0"/>
            </w:pPr>
          </w:p>
          <w:p w:rsidR="006E5470" w:rsidRDefault="006E5470">
            <w:pPr>
              <w:spacing w:after="0"/>
              <w:ind w:firstLine="0"/>
            </w:pPr>
          </w:p>
          <w:p w:rsidR="006E5470" w:rsidRDefault="008E1F8F">
            <w:pPr>
              <w:spacing w:after="0"/>
              <w:ind w:firstLine="0"/>
            </w:pPr>
            <w:r>
              <w:t xml:space="preserve">γ.1) [] Ναι [] Όχι </w:t>
            </w:r>
          </w:p>
          <w:p w:rsidR="006E5470" w:rsidRDefault="008E1F8F">
            <w:pPr>
              <w:spacing w:after="0"/>
              <w:ind w:firstLine="0"/>
            </w:pPr>
            <w:r>
              <w:t xml:space="preserve">-[] Ναι [] Όχι </w:t>
            </w:r>
          </w:p>
          <w:p w:rsidR="006E5470" w:rsidRDefault="006E5470">
            <w:pPr>
              <w:spacing w:after="0"/>
              <w:ind w:firstLine="0"/>
            </w:pPr>
          </w:p>
          <w:p w:rsidR="006E5470" w:rsidRDefault="008E1F8F">
            <w:pPr>
              <w:spacing w:after="0"/>
              <w:ind w:firstLine="0"/>
            </w:pPr>
            <w:r>
              <w:t>-[……]·</w:t>
            </w:r>
          </w:p>
          <w:p w:rsidR="006E5470" w:rsidRDefault="006E5470">
            <w:pPr>
              <w:spacing w:after="0"/>
              <w:ind w:firstLine="0"/>
            </w:pPr>
          </w:p>
          <w:p w:rsidR="006E5470" w:rsidRDefault="008E1F8F">
            <w:pPr>
              <w:spacing w:after="0"/>
              <w:ind w:firstLine="0"/>
            </w:pPr>
            <w:r>
              <w:t>-[……]·</w:t>
            </w:r>
          </w:p>
          <w:p w:rsidR="006E5470" w:rsidRDefault="006E5470">
            <w:pPr>
              <w:spacing w:after="0"/>
              <w:ind w:firstLine="0"/>
            </w:pPr>
          </w:p>
          <w:p w:rsidR="006E5470" w:rsidRDefault="006E5470">
            <w:pPr>
              <w:spacing w:after="0"/>
              <w:ind w:firstLine="0"/>
            </w:pPr>
          </w:p>
          <w:p w:rsidR="006E5470" w:rsidRDefault="008E1F8F">
            <w:pPr>
              <w:spacing w:after="0"/>
              <w:ind w:firstLine="0"/>
            </w:pPr>
            <w:r>
              <w:t>γ.2)[……]·</w:t>
            </w:r>
          </w:p>
          <w:p w:rsidR="006E5470" w:rsidRDefault="008E1F8F">
            <w:pPr>
              <w:spacing w:after="0"/>
              <w:ind w:firstLine="0"/>
            </w:pPr>
            <w:r>
              <w:t xml:space="preserve">δ) [] Ναι [] Όχι </w:t>
            </w:r>
          </w:p>
          <w:p w:rsidR="006E5470" w:rsidRDefault="008E1F8F">
            <w:pPr>
              <w:spacing w:after="0"/>
              <w:ind w:firstLine="0"/>
              <w:jc w:val="left"/>
            </w:pPr>
            <w:r>
              <w:t>Εάν ναι, να αναφερθούν λεπτομερείς πληροφορίες</w:t>
            </w:r>
          </w:p>
          <w:p w:rsidR="006E5470" w:rsidRDefault="008E1F8F">
            <w:pPr>
              <w:spacing w:after="0"/>
              <w:ind w:firstLine="0"/>
            </w:pPr>
            <w:r>
              <w:t>[……]</w:t>
            </w:r>
          </w:p>
        </w:tc>
      </w:tr>
      <w:tr w:rsidR="006E5470">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jc w:val="left"/>
              <w:rPr>
                <w:i/>
              </w:rPr>
            </w:pPr>
            <w:r>
              <w:rPr>
                <w:i/>
              </w:rPr>
              <w:t>(διαδικτυακή διεύθυνση, αρχή ή φορέας έκδοσης, επακριβή στοιχεία αναφοράς των εγγράφων):</w:t>
            </w:r>
            <w:r>
              <w:rPr>
                <w:rStyle w:val="a5"/>
                <w:i/>
              </w:rPr>
              <w:t xml:space="preserve"> </w:t>
            </w:r>
            <w:r>
              <w:rPr>
                <w:rStyle w:val="a5"/>
                <w:vertAlign w:val="superscript"/>
              </w:rPr>
              <w:endnoteReference w:id="23"/>
            </w:r>
          </w:p>
          <w:p w:rsidR="006E5470" w:rsidRDefault="008E1F8F">
            <w:pPr>
              <w:spacing w:after="0"/>
              <w:ind w:firstLine="0"/>
              <w:jc w:val="left"/>
            </w:pPr>
            <w:r>
              <w:rPr>
                <w:i/>
              </w:rPr>
              <w:t>[……][……][……]</w:t>
            </w:r>
          </w:p>
        </w:tc>
      </w:tr>
    </w:tbl>
    <w:p w:rsidR="006E5470" w:rsidRDefault="006E5470">
      <w:pPr>
        <w:pStyle w:val="SectionTitle"/>
        <w:ind w:firstLine="0"/>
      </w:pPr>
    </w:p>
    <w:p w:rsidR="006E5470" w:rsidRDefault="008E1F8F">
      <w:pPr>
        <w:pageBreakBefore/>
        <w:jc w:val="center"/>
      </w:pPr>
      <w:r>
        <w:rPr>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firstRow="0" w:lastRow="0" w:firstColumn="0" w:lastColumn="0" w:noHBand="0" w:noVBand="0"/>
      </w:tblPr>
      <w:tblGrid>
        <w:gridCol w:w="4479"/>
        <w:gridCol w:w="4510"/>
      </w:tblGrid>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i/>
              </w:rPr>
              <w:t>Απάντηση:</w:t>
            </w:r>
          </w:p>
        </w:tc>
      </w:tr>
      <w:tr w:rsidR="006E5470">
        <w:tc>
          <w:tcPr>
            <w:tcW w:w="4479" w:type="dxa"/>
            <w:vMerge w:val="restart"/>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Pr>
                <w:rStyle w:val="12"/>
              </w:rPr>
              <w:endnoteReference w:id="24"/>
            </w:r>
            <w:r>
              <w:rPr>
                <w:b/>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 Ναι [] Όχι</w:t>
            </w:r>
          </w:p>
        </w:tc>
      </w:tr>
      <w:tr w:rsidR="006E5470">
        <w:trPr>
          <w:trHeight w:val="405"/>
        </w:trPr>
        <w:tc>
          <w:tcPr>
            <w:tcW w:w="4479" w:type="dxa"/>
            <w:vMerge/>
            <w:tcBorders>
              <w:top w:val="single" w:sz="4" w:space="0" w:color="000000"/>
              <w:left w:val="single" w:sz="4" w:space="0" w:color="000000"/>
              <w:bottom w:val="single" w:sz="4" w:space="0" w:color="000000"/>
            </w:tcBorders>
            <w:shd w:val="clear" w:color="auto" w:fill="auto"/>
          </w:tcPr>
          <w:p w:rsidR="006E5470" w:rsidRDefault="006E5470">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6E5470">
            <w:pPr>
              <w:snapToGrid w:val="0"/>
              <w:spacing w:after="0"/>
              <w:ind w:firstLine="0"/>
              <w:jc w:val="left"/>
              <w:rPr>
                <w:b/>
              </w:rPr>
            </w:pPr>
          </w:p>
          <w:p w:rsidR="006E5470" w:rsidRDefault="006E5470">
            <w:pPr>
              <w:spacing w:after="0"/>
              <w:ind w:firstLine="0"/>
              <w:jc w:val="left"/>
              <w:rPr>
                <w:b/>
              </w:rPr>
            </w:pPr>
          </w:p>
          <w:p w:rsidR="006E5470" w:rsidRDefault="008E1F8F">
            <w:pPr>
              <w:spacing w:after="0"/>
              <w:ind w:firstLine="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6E5470" w:rsidRDefault="008E1F8F">
            <w:pPr>
              <w:spacing w:after="0"/>
              <w:ind w:firstLine="0"/>
              <w:jc w:val="left"/>
            </w:pPr>
            <w:r>
              <w:t>[] Ναι [] Όχι</w:t>
            </w:r>
          </w:p>
          <w:p w:rsidR="006E5470" w:rsidRDefault="008E1F8F">
            <w:pPr>
              <w:spacing w:after="0"/>
              <w:ind w:firstLine="0"/>
              <w:jc w:val="left"/>
            </w:pPr>
            <w:r>
              <w:rPr>
                <w:b/>
              </w:rPr>
              <w:t>Εάν το έχει πράξει,</w:t>
            </w:r>
            <w:r>
              <w:t xml:space="preserve"> περιγράψτε τα μέτρα που λήφθηκαν: […….............]</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Βρίσκεται ο οικονομικός φορέας σε οποιαδήποτε από τις ακόλουθες καταστάσεις</w:t>
            </w:r>
            <w:r>
              <w:rPr>
                <w:rStyle w:val="12"/>
              </w:rPr>
              <w:endnoteReference w:id="25"/>
            </w:r>
            <w:r>
              <w:t xml:space="preserve"> :</w:t>
            </w:r>
          </w:p>
          <w:p w:rsidR="006E5470" w:rsidRDefault="008E1F8F">
            <w:pPr>
              <w:spacing w:after="0"/>
              <w:ind w:firstLine="0"/>
            </w:pPr>
            <w:r>
              <w:t xml:space="preserve">α) πτώχευση, ή </w:t>
            </w:r>
          </w:p>
          <w:p w:rsidR="006E5470" w:rsidRDefault="008E1F8F">
            <w:pPr>
              <w:spacing w:after="0"/>
              <w:ind w:firstLine="0"/>
            </w:pPr>
            <w:r>
              <w:t>β) διαδικασία εξυγίανσης, ή</w:t>
            </w:r>
          </w:p>
          <w:p w:rsidR="006E5470" w:rsidRDefault="008E1F8F">
            <w:pPr>
              <w:spacing w:after="0"/>
              <w:ind w:firstLine="0"/>
            </w:pPr>
            <w:r>
              <w:t>γ) ειδική εκκαθάριση, ή</w:t>
            </w:r>
          </w:p>
          <w:p w:rsidR="006E5470" w:rsidRDefault="008E1F8F">
            <w:pPr>
              <w:spacing w:after="0"/>
              <w:ind w:firstLine="0"/>
            </w:pPr>
            <w:r>
              <w:t>δ) αναγκαστική διαχείριση από εκκαθαριστή ή από το δικαστήριο, ή</w:t>
            </w:r>
          </w:p>
          <w:p w:rsidR="006E5470" w:rsidRDefault="008E1F8F">
            <w:pPr>
              <w:spacing w:after="0"/>
              <w:ind w:firstLine="0"/>
            </w:pPr>
            <w:r>
              <w:t xml:space="preserve">ε) έχει υπαχθεί σε διαδικασία πτωχευτικού συμβιβασμού, ή </w:t>
            </w:r>
          </w:p>
          <w:p w:rsidR="006E5470" w:rsidRDefault="008E1F8F">
            <w:pPr>
              <w:spacing w:after="0"/>
              <w:ind w:firstLine="0"/>
            </w:pPr>
            <w:r>
              <w:t xml:space="preserve">στ) αναστολή επιχειρηματικών δραστηριοτήτων, ή </w:t>
            </w:r>
          </w:p>
          <w:p w:rsidR="006E5470" w:rsidRDefault="008E1F8F">
            <w:pPr>
              <w:spacing w:after="0"/>
              <w:ind w:firstLine="0"/>
            </w:pPr>
            <w:r>
              <w:rPr>
                <w:color w:val="000000"/>
              </w:rPr>
              <w:t>ζ) σε οποιαδήποτε ανάλογη κατάσταση προκύπτουσα από παρόμοια διαδικασία προβλεπόμενη σε εθνικές διατάξεις νόμου</w:t>
            </w:r>
          </w:p>
          <w:p w:rsidR="006E5470" w:rsidRPr="00960ED0" w:rsidRDefault="008E1F8F">
            <w:pPr>
              <w:spacing w:after="0"/>
              <w:ind w:firstLine="0"/>
              <w:rPr>
                <w:b/>
              </w:rPr>
            </w:pPr>
            <w:r w:rsidRPr="00960ED0">
              <w:rPr>
                <w:b/>
              </w:rPr>
              <w:t>Εάν ναι:</w:t>
            </w:r>
          </w:p>
          <w:p w:rsidR="006E5470" w:rsidRDefault="008E1F8F">
            <w:pPr>
              <w:spacing w:after="0"/>
              <w:ind w:firstLine="0"/>
            </w:pPr>
            <w:r>
              <w:t>- Παραθέστε λεπτομερή στοιχεία:</w:t>
            </w:r>
          </w:p>
          <w:p w:rsidR="006E5470" w:rsidRDefault="008E1F8F">
            <w:pPr>
              <w:spacing w:after="0"/>
              <w:ind w:firstLine="0"/>
            </w:pPr>
            <w:r>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w:t>
            </w:r>
            <w:proofErr w:type="spellStart"/>
            <w:r>
              <w:t>συνέχε</w:t>
            </w:r>
            <w:proofErr w:type="spellEnd"/>
            <w:r>
              <w:t xml:space="preserve"> συνέχιση της επιχειρηματικής του λειτουργίας υπό αυτές </w:t>
            </w:r>
            <w:proofErr w:type="spellStart"/>
            <w:r>
              <w:t>αυτές</w:t>
            </w:r>
            <w:proofErr w:type="spellEnd"/>
            <w:r>
              <w:t xml:space="preserve"> τις περιστάσεις</w:t>
            </w:r>
            <w:r>
              <w:rPr>
                <w:rStyle w:val="12"/>
              </w:rPr>
              <w:endnoteReference w:id="26"/>
            </w:r>
            <w:r>
              <w:rPr>
                <w:rStyle w:val="12"/>
              </w:rPr>
              <w:t xml:space="preserve"> </w:t>
            </w:r>
          </w:p>
          <w:p w:rsidR="006E5470" w:rsidRDefault="008E1F8F">
            <w:pPr>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napToGrid w:val="0"/>
              <w:spacing w:after="0"/>
              <w:ind w:firstLine="0"/>
              <w:jc w:val="left"/>
            </w:pPr>
            <w:r>
              <w:t>[] Ναι [] Όχι</w:t>
            </w:r>
          </w:p>
          <w:p w:rsidR="006E5470" w:rsidRDefault="006E5470">
            <w:pPr>
              <w:snapToGrid w:val="0"/>
              <w:spacing w:after="0"/>
              <w:ind w:firstLine="0"/>
              <w:jc w:val="left"/>
            </w:pPr>
          </w:p>
          <w:p w:rsidR="006E5470" w:rsidRDefault="006E5470">
            <w:pPr>
              <w:snapToGrid w:val="0"/>
              <w:spacing w:after="0"/>
              <w:ind w:firstLine="0"/>
              <w:jc w:val="left"/>
            </w:pPr>
          </w:p>
          <w:p w:rsidR="006E5470" w:rsidRDefault="006E5470">
            <w:pPr>
              <w:snapToGrid w:val="0"/>
              <w:spacing w:after="0"/>
              <w:ind w:firstLine="0"/>
              <w:jc w:val="left"/>
            </w:pPr>
          </w:p>
          <w:p w:rsidR="006E5470" w:rsidRDefault="006E5470">
            <w:pPr>
              <w:snapToGrid w:val="0"/>
              <w:spacing w:after="0"/>
              <w:ind w:firstLine="0"/>
              <w:jc w:val="left"/>
            </w:pPr>
          </w:p>
          <w:p w:rsidR="006E5470" w:rsidRDefault="006E5470">
            <w:pPr>
              <w:snapToGrid w:val="0"/>
              <w:spacing w:after="0"/>
              <w:ind w:firstLine="0"/>
              <w:jc w:val="left"/>
            </w:pPr>
          </w:p>
          <w:p w:rsidR="006E5470" w:rsidRDefault="006E5470">
            <w:pPr>
              <w:snapToGrid w:val="0"/>
              <w:spacing w:after="0"/>
              <w:ind w:firstLine="0"/>
              <w:jc w:val="left"/>
            </w:pPr>
          </w:p>
          <w:p w:rsidR="006E5470" w:rsidRDefault="006E5470">
            <w:pPr>
              <w:snapToGrid w:val="0"/>
              <w:spacing w:after="0"/>
              <w:ind w:firstLine="0"/>
              <w:jc w:val="left"/>
            </w:pPr>
          </w:p>
          <w:p w:rsidR="006E5470" w:rsidRDefault="006E5470">
            <w:pPr>
              <w:snapToGrid w:val="0"/>
              <w:spacing w:after="0"/>
              <w:ind w:firstLine="0"/>
              <w:jc w:val="left"/>
            </w:pPr>
          </w:p>
          <w:p w:rsidR="006E5470" w:rsidRDefault="006E5470">
            <w:pPr>
              <w:snapToGrid w:val="0"/>
              <w:spacing w:after="0"/>
              <w:ind w:firstLine="0"/>
              <w:jc w:val="left"/>
            </w:pPr>
          </w:p>
          <w:p w:rsidR="006E5470" w:rsidRDefault="006E5470">
            <w:pPr>
              <w:snapToGrid w:val="0"/>
              <w:spacing w:after="0"/>
              <w:ind w:firstLine="0"/>
              <w:jc w:val="left"/>
            </w:pPr>
          </w:p>
          <w:p w:rsidR="006E5470" w:rsidRDefault="006E5470">
            <w:pPr>
              <w:snapToGrid w:val="0"/>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8E1F8F">
            <w:pPr>
              <w:spacing w:after="0"/>
              <w:ind w:firstLine="0"/>
              <w:jc w:val="left"/>
            </w:pPr>
            <w:r>
              <w:t>-[.......................]</w:t>
            </w:r>
          </w:p>
          <w:p w:rsidR="006E5470" w:rsidRDefault="008E1F8F">
            <w:pPr>
              <w:spacing w:after="0"/>
              <w:ind w:firstLine="0"/>
              <w:jc w:val="left"/>
            </w:pPr>
            <w:r>
              <w:t>-[.......................]</w:t>
            </w: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rPr>
                <w:i/>
              </w:rPr>
            </w:pPr>
          </w:p>
          <w:p w:rsidR="006E5470" w:rsidRDefault="006E5470">
            <w:pPr>
              <w:spacing w:after="0"/>
              <w:ind w:firstLine="0"/>
              <w:jc w:val="left"/>
              <w:rPr>
                <w:i/>
              </w:rPr>
            </w:pPr>
          </w:p>
          <w:p w:rsidR="006E5470" w:rsidRDefault="006E5470">
            <w:pPr>
              <w:spacing w:after="0"/>
              <w:ind w:firstLine="0"/>
              <w:jc w:val="left"/>
              <w:rPr>
                <w:i/>
              </w:rPr>
            </w:pPr>
          </w:p>
          <w:p w:rsidR="006E5470" w:rsidRDefault="008E1F8F">
            <w:pPr>
              <w:spacing w:after="0"/>
              <w:ind w:firstLine="0"/>
              <w:jc w:val="left"/>
            </w:pPr>
            <w:r>
              <w:rPr>
                <w:i/>
              </w:rPr>
              <w:t>(διαδικτυακή διεύθυνση, αρχή ή φορέας έκδοσης, επακριβή στοιχεία αναφοράς των εγγράφων): [……][……][……]</w:t>
            </w:r>
          </w:p>
        </w:tc>
      </w:tr>
      <w:tr w:rsidR="006E5470">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rStyle w:val="NormalBoldChar"/>
                <w:rFonts w:eastAsia="Calibri" w:cs="Calibri"/>
                <w:b w:val="0"/>
                <w:sz w:val="22"/>
              </w:rPr>
              <w:t xml:space="preserve">Έχει διαπράξει ο </w:t>
            </w:r>
            <w:r>
              <w:t xml:space="preserve">οικονομικός φορέας </w:t>
            </w:r>
            <w:r>
              <w:rPr>
                <w:b/>
              </w:rPr>
              <w:t>σοβαρό επαγγελματικό παράπτωμα</w:t>
            </w:r>
            <w:r>
              <w:rPr>
                <w:rStyle w:val="12"/>
              </w:rPr>
              <w:endnoteReference w:id="27"/>
            </w:r>
            <w:r>
              <w:t>;</w:t>
            </w:r>
          </w:p>
          <w:p w:rsidR="006E5470" w:rsidRDefault="008E1F8F">
            <w:pPr>
              <w:spacing w:after="0"/>
              <w:ind w:firstLine="0"/>
            </w:pPr>
            <w:r>
              <w:rPr>
                <w:b/>
              </w:rPr>
              <w:t>Εάν ναι</w:t>
            </w:r>
            <w:r>
              <w:t xml:space="preserve">, να αναφερθούν λεπτομερείς </w:t>
            </w:r>
            <w: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jc w:val="left"/>
            </w:pPr>
            <w:r>
              <w:lastRenderedPageBreak/>
              <w:t>[] Ναι [] Όχι</w:t>
            </w:r>
          </w:p>
          <w:p w:rsidR="006E5470" w:rsidRDefault="006E5470">
            <w:pPr>
              <w:spacing w:after="0"/>
              <w:ind w:firstLine="0"/>
            </w:pPr>
          </w:p>
          <w:p w:rsidR="006E5470" w:rsidRDefault="008E1F8F">
            <w:pPr>
              <w:spacing w:after="0"/>
              <w:ind w:firstLine="0"/>
            </w:pPr>
            <w:r>
              <w:t>[.......................]</w:t>
            </w:r>
          </w:p>
          <w:p w:rsidR="006E5470" w:rsidRDefault="006E5470">
            <w:pPr>
              <w:spacing w:after="0"/>
              <w:ind w:firstLine="0"/>
            </w:pPr>
          </w:p>
        </w:tc>
      </w:tr>
      <w:tr w:rsidR="006E5470">
        <w:trPr>
          <w:trHeight w:val="257"/>
        </w:trPr>
        <w:tc>
          <w:tcPr>
            <w:tcW w:w="4479" w:type="dxa"/>
            <w:vMerge/>
            <w:tcBorders>
              <w:left w:val="single" w:sz="4" w:space="0" w:color="000000"/>
              <w:bottom w:val="single" w:sz="4" w:space="0" w:color="000000"/>
            </w:tcBorders>
            <w:shd w:val="clear" w:color="auto" w:fill="auto"/>
          </w:tcPr>
          <w:p w:rsidR="006E5470" w:rsidRDefault="006E5470">
            <w:pPr>
              <w:snapToGrid w:val="0"/>
              <w:spacing w:after="0"/>
              <w:ind w:firstLine="0"/>
            </w:pPr>
          </w:p>
        </w:tc>
        <w:tc>
          <w:tcPr>
            <w:tcW w:w="4510" w:type="dxa"/>
            <w:tcBorders>
              <w:left w:val="single" w:sz="4" w:space="0" w:color="000000"/>
              <w:bottom w:val="single" w:sz="4" w:space="0" w:color="000000"/>
              <w:right w:val="single" w:sz="4" w:space="0" w:color="000000"/>
            </w:tcBorders>
            <w:shd w:val="clear" w:color="auto" w:fill="auto"/>
          </w:tcPr>
          <w:p w:rsidR="006E5470" w:rsidRDefault="006E5470">
            <w:pPr>
              <w:snapToGrid w:val="0"/>
              <w:spacing w:after="0"/>
              <w:ind w:firstLine="0"/>
              <w:rPr>
                <w:b/>
              </w:rPr>
            </w:pPr>
          </w:p>
          <w:p w:rsidR="006E5470" w:rsidRDefault="008E1F8F">
            <w:pPr>
              <w:spacing w:after="0"/>
              <w:ind w:firstLine="0"/>
            </w:pPr>
            <w:r>
              <w:rPr>
                <w:b/>
              </w:rPr>
              <w:t>Εάν ναι</w:t>
            </w:r>
            <w:r>
              <w:t xml:space="preserve">, έχει λάβει ο οικονομικός φορέας μέτρα αυτοκάθαρσης; </w:t>
            </w:r>
          </w:p>
          <w:p w:rsidR="006E5470" w:rsidRDefault="008E1F8F">
            <w:pPr>
              <w:spacing w:after="0"/>
              <w:ind w:firstLine="0"/>
              <w:jc w:val="left"/>
            </w:pPr>
            <w:r>
              <w:t>[] Ναι [] Όχι</w:t>
            </w:r>
          </w:p>
          <w:p w:rsidR="006E5470" w:rsidRDefault="008E1F8F">
            <w:pPr>
              <w:spacing w:after="0"/>
              <w:ind w:firstLine="0"/>
              <w:jc w:val="left"/>
            </w:pPr>
            <w:r>
              <w:rPr>
                <w:b/>
              </w:rPr>
              <w:t>Εάν το έχει πράξει,</w:t>
            </w:r>
            <w:r>
              <w:t xml:space="preserve"> περιγράψτε τα μέτρα που λήφθηκαν: </w:t>
            </w:r>
          </w:p>
          <w:p w:rsidR="006E5470" w:rsidRDefault="008E1F8F">
            <w:pPr>
              <w:spacing w:after="0"/>
              <w:ind w:firstLine="0"/>
              <w:jc w:val="left"/>
            </w:pPr>
            <w:r>
              <w:t>[..........……]</w:t>
            </w:r>
          </w:p>
        </w:tc>
      </w:tr>
      <w:tr w:rsidR="006E5470">
        <w:trPr>
          <w:trHeight w:val="1544"/>
        </w:trPr>
        <w:tc>
          <w:tcPr>
            <w:tcW w:w="4479" w:type="dxa"/>
            <w:vMerge w:val="restart"/>
            <w:tcBorders>
              <w:left w:val="single" w:sz="4" w:space="0" w:color="000000"/>
              <w:bottom w:val="single" w:sz="4" w:space="0" w:color="000000"/>
            </w:tcBorders>
            <w:shd w:val="clear" w:color="auto" w:fill="auto"/>
          </w:tcPr>
          <w:p w:rsidR="006E5470" w:rsidRDefault="008E1F8F">
            <w:pPr>
              <w:spacing w:after="0"/>
              <w:ind w:firstLine="0"/>
            </w:pPr>
            <w:r>
              <w:rPr>
                <w:rStyle w:val="NormalBoldChar"/>
                <w:rFonts w:eastAsia="Calibri" w:cs="Calibri"/>
                <w:b w:val="0"/>
                <w:sz w:val="22"/>
              </w:rPr>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6E5470" w:rsidRDefault="008E1F8F">
            <w:pPr>
              <w:spacing w:after="0"/>
              <w:ind w:firstLine="0"/>
            </w:pPr>
            <w:r>
              <w:rPr>
                <w:b/>
              </w:rPr>
              <w:t>Εάν ναι</w:t>
            </w:r>
            <w:r>
              <w:t>, να αναφερθούν λεπτομερείς πληροφορίες:</w:t>
            </w:r>
          </w:p>
        </w:tc>
        <w:tc>
          <w:tcPr>
            <w:tcW w:w="4510" w:type="dxa"/>
            <w:tcBorders>
              <w:left w:val="single" w:sz="4" w:space="0" w:color="000000"/>
              <w:right w:val="single" w:sz="4" w:space="0" w:color="000000"/>
            </w:tcBorders>
            <w:shd w:val="clear" w:color="auto" w:fill="auto"/>
          </w:tcPr>
          <w:p w:rsidR="006E5470" w:rsidRDefault="008E1F8F">
            <w:pPr>
              <w:spacing w:after="0"/>
              <w:ind w:firstLine="0"/>
              <w:jc w:val="left"/>
            </w:pPr>
            <w:r>
              <w:t>[] Ναι [] Όχι</w:t>
            </w:r>
          </w:p>
          <w:p w:rsidR="006E5470" w:rsidRDefault="006E5470">
            <w:pPr>
              <w:spacing w:after="0"/>
              <w:ind w:firstLine="0"/>
              <w:jc w:val="left"/>
            </w:pPr>
          </w:p>
          <w:p w:rsidR="006E5470" w:rsidRDefault="006E5470">
            <w:pPr>
              <w:spacing w:after="0"/>
              <w:ind w:firstLine="0"/>
              <w:jc w:val="left"/>
            </w:pPr>
          </w:p>
          <w:p w:rsidR="006E5470" w:rsidRDefault="008E1F8F">
            <w:pPr>
              <w:spacing w:after="0"/>
              <w:ind w:firstLine="0"/>
              <w:jc w:val="left"/>
            </w:pPr>
            <w:r>
              <w:t>[…...........]</w:t>
            </w:r>
          </w:p>
        </w:tc>
      </w:tr>
      <w:tr w:rsidR="006E5470">
        <w:trPr>
          <w:trHeight w:val="514"/>
        </w:trPr>
        <w:tc>
          <w:tcPr>
            <w:tcW w:w="4479" w:type="dxa"/>
            <w:vMerge/>
            <w:tcBorders>
              <w:left w:val="single" w:sz="4" w:space="0" w:color="000000"/>
              <w:bottom w:val="single" w:sz="4" w:space="0" w:color="000000"/>
            </w:tcBorders>
            <w:shd w:val="clear" w:color="auto" w:fill="auto"/>
          </w:tcPr>
          <w:p w:rsidR="006E5470" w:rsidRDefault="006E5470">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rPr>
              <w:t>Εάν ναι</w:t>
            </w:r>
            <w:r>
              <w:t xml:space="preserve">, έχει λάβει ο οικονομικός φορέας μέτρα αυτοκάθαρσης; </w:t>
            </w:r>
          </w:p>
          <w:p w:rsidR="006E5470" w:rsidRDefault="008E1F8F">
            <w:pPr>
              <w:spacing w:after="0"/>
              <w:ind w:firstLine="0"/>
              <w:jc w:val="left"/>
            </w:pPr>
            <w:r>
              <w:t>[] Ναι [] Όχι</w:t>
            </w:r>
          </w:p>
          <w:p w:rsidR="006E5470" w:rsidRDefault="008E1F8F">
            <w:pPr>
              <w:spacing w:after="0"/>
              <w:ind w:firstLine="0"/>
              <w:jc w:val="left"/>
            </w:pPr>
            <w:r>
              <w:rPr>
                <w:b/>
              </w:rPr>
              <w:t>Εάν το έχει πράξει,</w:t>
            </w:r>
            <w:r>
              <w:t xml:space="preserve"> περιγράψτε τα μέτρα που λήφθηκαν:</w:t>
            </w:r>
          </w:p>
          <w:p w:rsidR="006E5470" w:rsidRDefault="008E1F8F">
            <w:pPr>
              <w:spacing w:after="0"/>
              <w:ind w:firstLine="0"/>
              <w:jc w:val="left"/>
            </w:pPr>
            <w:r>
              <w:t>[……]</w:t>
            </w:r>
          </w:p>
        </w:tc>
      </w:tr>
      <w:tr w:rsidR="006E5470">
        <w:trPr>
          <w:trHeight w:val="1316"/>
        </w:trPr>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rStyle w:val="NormalBoldChar"/>
                <w:rFonts w:eastAsia="Calibri" w:cs="Calibri"/>
                <w:b w:val="0"/>
                <w:sz w:val="22"/>
              </w:rPr>
              <w:t xml:space="preserve">Γνωρίζει ο οικονομικός φορέας την ύπαρξη τυχόν </w:t>
            </w:r>
            <w:r>
              <w:rPr>
                <w:b/>
              </w:rPr>
              <w:t>σύγκρουσης συμφερόντων</w:t>
            </w:r>
            <w:r>
              <w:rPr>
                <w:rStyle w:val="a5"/>
                <w:b/>
              </w:rPr>
              <w:endnoteReference w:id="28"/>
            </w:r>
            <w:r>
              <w:t>, λόγω της συμμετοχής του στη διαδικασία ανάθεσης της σύμβασης;</w:t>
            </w:r>
          </w:p>
          <w:p w:rsidR="006E5470" w:rsidRDefault="008E1F8F">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jc w:val="left"/>
            </w:pPr>
            <w:r>
              <w:t>[] Ναι [] Όχι</w:t>
            </w: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8E1F8F">
            <w:pPr>
              <w:spacing w:after="0"/>
              <w:ind w:firstLine="0"/>
              <w:jc w:val="left"/>
            </w:pPr>
            <w:r>
              <w:t>[.........…]</w:t>
            </w:r>
          </w:p>
        </w:tc>
      </w:tr>
      <w:tr w:rsidR="006E5470">
        <w:trPr>
          <w:trHeight w:val="416"/>
        </w:trPr>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rStyle w:val="NormalBoldChar"/>
                <w:rFonts w:eastAsia="Calibri" w:cs="Calibri"/>
                <w:b w:val="0"/>
                <w:sz w:val="22"/>
              </w:rPr>
              <w:t xml:space="preserve">Έχει παράσχει </w:t>
            </w:r>
            <w:r>
              <w:rPr>
                <w:rStyle w:val="NormalBoldChar"/>
                <w:rFonts w:eastAsia="Calibri"/>
                <w:b w:val="0"/>
                <w:sz w:val="22"/>
              </w:rPr>
              <w:t xml:space="preserve">ο οικονομικός φορέας ή </w:t>
            </w:r>
            <w:r>
              <w:t xml:space="preserve">επιχείρηση συνδεδεμένη με αυτόν </w:t>
            </w:r>
            <w:r>
              <w:rPr>
                <w:b/>
              </w:rPr>
              <w:t>συμβουλές</w:t>
            </w:r>
            <w:r>
              <w:t xml:space="preserve"> στην αναθέτουσα αρχή ή στον αναθέτοντα φορέα ή έχει με άλλο τρόπο </w:t>
            </w:r>
            <w:r>
              <w:rPr>
                <w:b/>
              </w:rPr>
              <w:t>αναμειχθεί στην προετοιμασία</w:t>
            </w:r>
            <w:r>
              <w:t xml:space="preserve"> της διαδικασίας σύναψης της σύμβασης</w:t>
            </w:r>
            <w:r>
              <w:rPr>
                <w:rStyle w:val="12"/>
              </w:rPr>
              <w:endnoteReference w:id="29"/>
            </w:r>
            <w:r>
              <w:t>;</w:t>
            </w:r>
          </w:p>
          <w:p w:rsidR="006E5470" w:rsidRDefault="008E1F8F">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jc w:val="left"/>
            </w:pPr>
            <w:r>
              <w:t>[] Ναι [] Όχι</w:t>
            </w: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8E1F8F">
            <w:pPr>
              <w:spacing w:after="0"/>
              <w:ind w:firstLine="0"/>
              <w:jc w:val="left"/>
            </w:pPr>
            <w:r>
              <w:t>[...................…]</w:t>
            </w:r>
          </w:p>
        </w:tc>
      </w:tr>
      <w:tr w:rsidR="006E5470">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Έχει επιδείξει ο οικονομικός φορέας σοβαρή ή επαναλαμβανόμενη πλημμέλεια</w:t>
            </w:r>
            <w:r>
              <w:rPr>
                <w:rStyle w:val="12"/>
              </w:rPr>
              <w:endnoteReference w:id="30"/>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6E5470" w:rsidRDefault="008E1F8F">
            <w:pPr>
              <w:spacing w:after="0"/>
              <w:ind w:firstLine="0"/>
            </w:pPr>
            <w:r>
              <w:rPr>
                <w:b/>
              </w:rPr>
              <w:t>Εάν ναι</w:t>
            </w:r>
            <w:r>
              <w:t xml:space="preserve">, να αναφερθούν λεπτομερείς </w:t>
            </w:r>
            <w: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jc w:val="left"/>
            </w:pPr>
            <w:r>
              <w:lastRenderedPageBreak/>
              <w:t>[] Ναι [] Όχι</w:t>
            </w: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8E1F8F">
            <w:pPr>
              <w:spacing w:after="0"/>
              <w:ind w:firstLine="0"/>
              <w:jc w:val="left"/>
            </w:pPr>
            <w:r>
              <w:t>[….................]</w:t>
            </w:r>
          </w:p>
        </w:tc>
      </w:tr>
      <w:tr w:rsidR="006E5470">
        <w:trPr>
          <w:trHeight w:val="931"/>
        </w:trPr>
        <w:tc>
          <w:tcPr>
            <w:tcW w:w="4479" w:type="dxa"/>
            <w:vMerge/>
            <w:tcBorders>
              <w:top w:val="single" w:sz="4" w:space="0" w:color="000000"/>
              <w:left w:val="single" w:sz="4" w:space="0" w:color="000000"/>
              <w:bottom w:val="single" w:sz="4" w:space="0" w:color="000000"/>
            </w:tcBorders>
            <w:shd w:val="clear" w:color="auto" w:fill="auto"/>
          </w:tcPr>
          <w:p w:rsidR="006E5470" w:rsidRDefault="006E5470">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jc w:val="left"/>
            </w:pPr>
            <w:r>
              <w:rPr>
                <w:b/>
              </w:rPr>
              <w:t>Εάν ναι</w:t>
            </w:r>
            <w:r>
              <w:t xml:space="preserve">, έχει λάβει ο οικονομικός φορέας μέτρα αυτοκάθαρσης; </w:t>
            </w:r>
          </w:p>
          <w:p w:rsidR="006E5470" w:rsidRDefault="008E1F8F">
            <w:pPr>
              <w:spacing w:after="0"/>
              <w:ind w:firstLine="0"/>
              <w:jc w:val="left"/>
            </w:pPr>
            <w:r>
              <w:t>[] Ναι [] Όχι</w:t>
            </w:r>
          </w:p>
          <w:p w:rsidR="006E5470" w:rsidRDefault="008E1F8F">
            <w:pPr>
              <w:spacing w:after="0"/>
              <w:ind w:firstLine="0"/>
              <w:jc w:val="left"/>
            </w:pPr>
            <w:r>
              <w:rPr>
                <w:b/>
              </w:rPr>
              <w:t>Εάν το έχει πράξει,</w:t>
            </w:r>
            <w:r>
              <w:t xml:space="preserve"> περιγράψτε τα μέτρα που λήφθηκαν:</w:t>
            </w:r>
          </w:p>
          <w:p w:rsidR="006E5470" w:rsidRDefault="008E1F8F">
            <w:pPr>
              <w:spacing w:after="0"/>
              <w:ind w:firstLine="0"/>
              <w:jc w:val="left"/>
            </w:pPr>
            <w:r>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lastRenderedPageBreak/>
              <w:t>Μπορεί ο οικονομικός φορέας να επιβεβαιώσει ότι:</w:t>
            </w:r>
          </w:p>
          <w:p w:rsidR="006E5470" w:rsidRDefault="008E1F8F">
            <w:pPr>
              <w:spacing w:after="0"/>
              <w:ind w:firstLine="0"/>
            </w:pPr>
            <w: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6E5470" w:rsidRDefault="008E1F8F">
            <w:pPr>
              <w:spacing w:after="0"/>
              <w:ind w:firstLine="0"/>
            </w:pPr>
            <w:r>
              <w:t>β) δεν έχει αποκρύψει τις πληροφορίες αυτές,</w:t>
            </w:r>
          </w:p>
          <w:p w:rsidR="006E5470" w:rsidRDefault="008E1F8F">
            <w:pPr>
              <w:spacing w:after="0"/>
              <w:ind w:firstLine="0"/>
            </w:pPr>
            <w:r>
              <w:t xml:space="preserve">γ) ήταν σε θέση να υποβάλλει χωρίς καθυστέρηση τα δικαιολογητικά που απαιτούνται από την αναθέτουσα αρχή/αναθέτοντα φορέα </w:t>
            </w:r>
          </w:p>
          <w:p w:rsidR="006E5470" w:rsidRDefault="008E1F8F">
            <w:pPr>
              <w:spacing w:after="0"/>
              <w:ind w:firstLine="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jc w:val="left"/>
            </w:pPr>
            <w:r>
              <w:t>[] Ναι [] Όχι</w:t>
            </w:r>
          </w:p>
        </w:tc>
      </w:tr>
    </w:tbl>
    <w:p w:rsidR="006E5470" w:rsidRDefault="006E5470">
      <w:pPr>
        <w:pStyle w:val="ChapterTitle"/>
      </w:pPr>
    </w:p>
    <w:p w:rsidR="006E5470" w:rsidRDefault="006E5470">
      <w:pPr>
        <w:ind w:firstLine="0"/>
        <w:jc w:val="center"/>
        <w:rPr>
          <w:b/>
          <w:bCs/>
        </w:rPr>
      </w:pPr>
    </w:p>
    <w:p w:rsidR="006E5470" w:rsidRDefault="008E1F8F">
      <w:pPr>
        <w:pageBreakBefore/>
        <w:ind w:firstLine="0"/>
        <w:jc w:val="center"/>
      </w:pPr>
      <w:r>
        <w:rPr>
          <w:b/>
          <w:bCs/>
        </w:rPr>
        <w:lastRenderedPageBreak/>
        <w:t xml:space="preserve">Δ. ΑΛΛΟΙ ΛΟΓΟΙ ΑΠΟΚΛΕΙΣΜΟΥ </w:t>
      </w:r>
    </w:p>
    <w:tbl>
      <w:tblPr>
        <w:tblW w:w="0" w:type="auto"/>
        <w:tblInd w:w="108" w:type="dxa"/>
        <w:tblLayout w:type="fixed"/>
        <w:tblLook w:val="0000" w:firstRow="0" w:lastRow="0" w:firstColumn="0" w:lastColumn="0" w:noHBand="0" w:noVBand="0"/>
      </w:tblPr>
      <w:tblGrid>
        <w:gridCol w:w="4479"/>
        <w:gridCol w:w="4510"/>
      </w:tblGrid>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i/>
              </w:rPr>
              <w:t>Ονομαστικοποίηση μετοχών εταιρειών που συνάπτουν δημόσιες συμβάσεις Άρθρο 8 παρ. 4 ν. 3310/2005</w:t>
            </w:r>
            <w:r>
              <w:rPr>
                <w:rStyle w:val="12"/>
              </w:rPr>
              <w:endnoteReference w:id="31"/>
            </w:r>
            <w:r>
              <w:rPr>
                <w:b/>
                <w: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i/>
              </w:rPr>
              <w:t>Απάντηση:</w:t>
            </w:r>
          </w:p>
        </w:tc>
      </w:tr>
      <w:tr w:rsidR="006E5470">
        <w:trPr>
          <w:trHeight w:val="2199"/>
        </w:trPr>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Συντρέχουν οι προϋποθέσεις εφαρμογής της παρ. 4 του άρθρου 8 του ν. 3310/2005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 xml:space="preserve">[] Ναι [] Όχι </w:t>
            </w:r>
          </w:p>
          <w:p w:rsidR="006E5470" w:rsidRDefault="006E5470">
            <w:pPr>
              <w:spacing w:after="0"/>
              <w:ind w:firstLine="0"/>
            </w:pPr>
          </w:p>
          <w:p w:rsidR="006E5470" w:rsidRDefault="008E1F8F">
            <w:pPr>
              <w:spacing w:after="0"/>
              <w:ind w:firstLine="0"/>
              <w:jc w:val="left"/>
            </w:pPr>
            <w:r>
              <w:rPr>
                <w:i/>
              </w:rPr>
              <w:t>(διαδικτυακή διεύθυνση, αρχή ή φορέας έκδοσης, επακριβή στοιχεία αναφοράς των εγγράφων): [……][……][……]</w:t>
            </w:r>
          </w:p>
          <w:p w:rsidR="006E5470" w:rsidRDefault="008E1F8F">
            <w:pPr>
              <w:spacing w:after="0"/>
              <w:ind w:firstLine="0"/>
              <w:jc w:val="left"/>
            </w:pPr>
            <w:r>
              <w:rPr>
                <w:b/>
                <w:i/>
              </w:rPr>
              <w:t>Εάν ναι</w:t>
            </w:r>
            <w:r>
              <w:rPr>
                <w:i/>
              </w:rPr>
              <w:t xml:space="preserve">, έχει λάβει ο οικονομικός φορέας μέτρα αυτοκάθαρσης; </w:t>
            </w:r>
          </w:p>
          <w:p w:rsidR="006E5470" w:rsidRDefault="008E1F8F">
            <w:pPr>
              <w:spacing w:after="0"/>
              <w:ind w:firstLine="0"/>
              <w:jc w:val="left"/>
            </w:pPr>
            <w:r>
              <w:rPr>
                <w:i/>
              </w:rPr>
              <w:t>[] Ναι [] Όχι</w:t>
            </w:r>
          </w:p>
          <w:p w:rsidR="006E5470" w:rsidRDefault="008E1F8F">
            <w:pPr>
              <w:spacing w:after="0"/>
              <w:ind w:firstLine="0"/>
              <w:jc w:val="left"/>
            </w:pPr>
            <w:r>
              <w:rPr>
                <w:b/>
                <w:i/>
              </w:rPr>
              <w:t>Εάν το έχει πράξει,</w:t>
            </w:r>
            <w:r>
              <w:rPr>
                <w:i/>
              </w:rPr>
              <w:t xml:space="preserve"> περιγράψτε τα μέτρα που λήφθηκαν: </w:t>
            </w:r>
          </w:p>
          <w:p w:rsidR="006E5470" w:rsidRDefault="008E1F8F">
            <w:pPr>
              <w:spacing w:after="0"/>
              <w:ind w:firstLine="0"/>
              <w:jc w:val="left"/>
            </w:pPr>
            <w:r>
              <w:rPr>
                <w:i/>
              </w:rPr>
              <w:t>[……]</w:t>
            </w:r>
          </w:p>
        </w:tc>
      </w:tr>
    </w:tbl>
    <w:p w:rsidR="006E5470" w:rsidRDefault="008E1F8F">
      <w:pPr>
        <w:pageBreakBefore/>
        <w:ind w:firstLine="0"/>
        <w:jc w:val="center"/>
      </w:pPr>
      <w:r>
        <w:rPr>
          <w:b/>
          <w:bCs/>
          <w:u w:val="single"/>
        </w:rPr>
        <w:lastRenderedPageBreak/>
        <w:t>Μέρος IV: Κριτήρια επιλογής</w:t>
      </w:r>
    </w:p>
    <w:p w:rsidR="006E5470" w:rsidRDefault="008E1F8F">
      <w:pPr>
        <w:ind w:firstLine="0"/>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6E5470" w:rsidRDefault="008E1F8F">
      <w:pPr>
        <w:ind w:firstLine="0"/>
        <w:jc w:val="center"/>
      </w:pPr>
      <w:r>
        <w:rPr>
          <w:b/>
          <w:bCs/>
        </w:rPr>
        <w:t>α: Γενική ένδειξη για όλα τα κριτήρια επιλογής</w:t>
      </w:r>
    </w:p>
    <w:p w:rsidR="006E5470" w:rsidRDefault="008E1F8F">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Pr>
          <w:b/>
          <w:i/>
          <w:sz w:val="21"/>
          <w:szCs w:val="21"/>
        </w:rPr>
        <w:t xml:space="preserve"> χωρίς να υποχρεούται να συμπληρώσει οποιαδήποτε άλλη ενότητα του Μέρους Ι</w:t>
      </w:r>
      <w:r>
        <w:rPr>
          <w:b/>
          <w:i/>
          <w:sz w:val="21"/>
          <w:szCs w:val="21"/>
          <w:lang w:val="en-US"/>
        </w:rPr>
        <w:t>V</w:t>
      </w:r>
      <w:r>
        <w:rPr>
          <w:b/>
          <w:i/>
          <w:sz w:val="21"/>
          <w:szCs w:val="21"/>
        </w:rPr>
        <w:t>:</w:t>
      </w:r>
    </w:p>
    <w:tbl>
      <w:tblPr>
        <w:tblW w:w="0" w:type="auto"/>
        <w:tblInd w:w="108" w:type="dxa"/>
        <w:tblLayout w:type="fixed"/>
        <w:tblLook w:val="0000" w:firstRow="0" w:lastRow="0" w:firstColumn="0" w:lastColumn="0" w:noHBand="0" w:noVBand="0"/>
      </w:tblPr>
      <w:tblGrid>
        <w:gridCol w:w="4479"/>
        <w:gridCol w:w="4510"/>
      </w:tblGrid>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i/>
              </w:rPr>
              <w:t>Απάντηση</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 Ναι [] Όχι</w:t>
            </w:r>
          </w:p>
        </w:tc>
      </w:tr>
    </w:tbl>
    <w:p w:rsidR="006E5470" w:rsidRDefault="006E5470">
      <w:pPr>
        <w:pStyle w:val="SectionTitle"/>
        <w:rPr>
          <w:sz w:val="22"/>
        </w:rPr>
      </w:pPr>
    </w:p>
    <w:p w:rsidR="006E5470" w:rsidRDefault="008E1F8F">
      <w:pPr>
        <w:ind w:firstLine="0"/>
        <w:jc w:val="center"/>
      </w:pPr>
      <w:r>
        <w:rPr>
          <w:b/>
          <w:bCs/>
        </w:rPr>
        <w:t>Α: Καταλληλότητα</w:t>
      </w:r>
    </w:p>
    <w:p w:rsidR="006E5470" w:rsidRDefault="008E1F8F">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89" w:type="dxa"/>
        <w:tblInd w:w="108" w:type="dxa"/>
        <w:tblLayout w:type="fixed"/>
        <w:tblLook w:val="0000" w:firstRow="0" w:lastRow="0" w:firstColumn="0" w:lastColumn="0" w:noHBand="0" w:noVBand="0"/>
      </w:tblPr>
      <w:tblGrid>
        <w:gridCol w:w="4479"/>
        <w:gridCol w:w="4510"/>
      </w:tblGrid>
      <w:tr w:rsidR="006E5470" w:rsidTr="00E72FC2">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i/>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i/>
              </w:rPr>
              <w:t>Απάντηση</w:t>
            </w:r>
          </w:p>
        </w:tc>
      </w:tr>
      <w:tr w:rsidR="006E5470" w:rsidTr="00E72FC2">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12"/>
                <w:sz w:val="20"/>
                <w:szCs w:val="20"/>
              </w:rPr>
              <w:endnoteReference w:id="32"/>
            </w:r>
            <w:r>
              <w:rPr>
                <w:sz w:val="20"/>
                <w:szCs w:val="20"/>
              </w:rPr>
              <w:t>;</w:t>
            </w:r>
            <w:r>
              <w:rPr>
                <w:sz w:val="21"/>
                <w:szCs w:val="21"/>
              </w:rPr>
              <w:t xml:space="preserve"> του:</w:t>
            </w:r>
          </w:p>
          <w:p w:rsidR="006E5470" w:rsidRDefault="008E1F8F">
            <w:pPr>
              <w:spacing w:after="0"/>
              <w:ind w:firstLine="0"/>
            </w:pPr>
            <w:r>
              <w:rPr>
                <w:i/>
                <w:sz w:val="21"/>
                <w:szCs w:val="2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jc w:val="left"/>
            </w:pPr>
            <w:r>
              <w:t>[…]</w:t>
            </w:r>
          </w:p>
          <w:p w:rsidR="006E5470" w:rsidRDefault="006E5470">
            <w:pPr>
              <w:spacing w:after="0"/>
              <w:ind w:firstLine="0"/>
              <w:jc w:val="left"/>
              <w:rPr>
                <w:i/>
                <w:sz w:val="21"/>
                <w:szCs w:val="21"/>
              </w:rPr>
            </w:pPr>
          </w:p>
          <w:p w:rsidR="006E5470" w:rsidRDefault="006E5470">
            <w:pPr>
              <w:spacing w:after="0"/>
              <w:ind w:firstLine="0"/>
              <w:jc w:val="left"/>
              <w:rPr>
                <w:i/>
                <w:sz w:val="21"/>
                <w:szCs w:val="21"/>
              </w:rPr>
            </w:pPr>
          </w:p>
          <w:p w:rsidR="006E5470" w:rsidRDefault="006E5470">
            <w:pPr>
              <w:spacing w:after="0"/>
              <w:ind w:firstLine="0"/>
              <w:jc w:val="left"/>
              <w:rPr>
                <w:i/>
                <w:sz w:val="21"/>
                <w:szCs w:val="21"/>
              </w:rPr>
            </w:pPr>
          </w:p>
          <w:p w:rsidR="006E5470" w:rsidRDefault="008E1F8F">
            <w:pPr>
              <w:spacing w:after="0"/>
              <w:ind w:firstLine="0"/>
              <w:jc w:val="left"/>
            </w:pPr>
            <w:r>
              <w:rPr>
                <w:i/>
                <w:sz w:val="21"/>
                <w:szCs w:val="21"/>
              </w:rPr>
              <w:t xml:space="preserve">(διαδικτυακή διεύθυνση, αρχή ή φορέας έκδοσης, επακριβή στοιχεία αναφοράς των εγγράφων): </w:t>
            </w:r>
          </w:p>
          <w:p w:rsidR="006E5470" w:rsidRDefault="008E1F8F">
            <w:pPr>
              <w:spacing w:after="0"/>
              <w:ind w:firstLine="0"/>
              <w:jc w:val="left"/>
            </w:pPr>
            <w:r>
              <w:rPr>
                <w:i/>
                <w:sz w:val="21"/>
                <w:szCs w:val="21"/>
              </w:rPr>
              <w:t>[……][……][……]</w:t>
            </w:r>
          </w:p>
        </w:tc>
      </w:tr>
    </w:tbl>
    <w:p w:rsidR="006E5470" w:rsidRDefault="006E5470">
      <w:pPr>
        <w:jc w:val="center"/>
        <w:rPr>
          <w:b/>
          <w:bCs/>
        </w:rPr>
      </w:pPr>
    </w:p>
    <w:p w:rsidR="006E5470" w:rsidRDefault="006E5470">
      <w:pPr>
        <w:jc w:val="center"/>
        <w:rPr>
          <w:b/>
          <w:bCs/>
        </w:rPr>
      </w:pPr>
    </w:p>
    <w:p w:rsidR="006E5470" w:rsidRDefault="008E1F8F">
      <w:pPr>
        <w:pageBreakBefore/>
        <w:jc w:val="center"/>
      </w:pPr>
      <w:r>
        <w:rPr>
          <w:b/>
          <w:bCs/>
        </w:rPr>
        <w:lastRenderedPageBreak/>
        <w:t>Β: Οικονομική και χρηματοοικονομική επάρκεια</w:t>
      </w:r>
    </w:p>
    <w:p w:rsidR="006E5470" w:rsidRDefault="008E1F8F">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firstRow="0" w:lastRow="0" w:firstColumn="0" w:lastColumn="0" w:noHBand="0" w:noVBand="0"/>
      </w:tblPr>
      <w:tblGrid>
        <w:gridCol w:w="4479"/>
        <w:gridCol w:w="4510"/>
      </w:tblGrid>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i/>
              </w:rPr>
              <w:t>Οικονομική και χρηματοοικονομική επάρκεια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i/>
              </w:rPr>
              <w:t>Απάντηση:</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rsidR="006E5470" w:rsidRDefault="008E1F8F">
            <w:pPr>
              <w:spacing w:after="0"/>
              <w:ind w:firstLine="0"/>
            </w:pPr>
            <w:r>
              <w:rPr>
                <w:b/>
                <w:bCs/>
              </w:rPr>
              <w:t>και/ή,</w:t>
            </w:r>
          </w:p>
          <w:p w:rsidR="006E5470" w:rsidRDefault="008E1F8F">
            <w:pPr>
              <w:spacing w:after="0"/>
              <w:ind w:firstLine="0"/>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Pr>
                <w:rStyle w:val="a5"/>
                <w:vertAlign w:val="superscript"/>
              </w:rPr>
              <w:endnoteReference w:id="33"/>
            </w:r>
            <w:r>
              <w:rPr>
                <w:b/>
              </w:rPr>
              <w:t>:</w:t>
            </w:r>
          </w:p>
          <w:p w:rsidR="006E5470" w:rsidRDefault="008E1F8F">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έτος: [……] κύκλος εργασιών:[……][…]νόμισμα</w:t>
            </w:r>
          </w:p>
          <w:p w:rsidR="006E5470" w:rsidRDefault="008E1F8F">
            <w:pPr>
              <w:spacing w:after="0"/>
              <w:ind w:firstLine="0"/>
            </w:pPr>
            <w:r>
              <w:t>έτος: [……] κύκλος εργασιών:[……][…]νόμισμα</w:t>
            </w:r>
          </w:p>
          <w:p w:rsidR="006E5470" w:rsidRDefault="008E1F8F">
            <w:pPr>
              <w:spacing w:after="0"/>
              <w:ind w:firstLine="0"/>
            </w:pPr>
            <w:r>
              <w:t>έτος: [……] κύκλος εργασιών:[……][…]νόμισμα</w:t>
            </w: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8E1F8F">
            <w:pPr>
              <w:spacing w:after="0"/>
              <w:ind w:firstLine="0"/>
            </w:pPr>
            <w:r>
              <w:t>(αριθμός ετών, μέσος κύκλος εργασιών)</w:t>
            </w:r>
            <w:r>
              <w:rPr>
                <w:b/>
              </w:rPr>
              <w:t>:</w:t>
            </w:r>
            <w:r>
              <w:t xml:space="preserve"> </w:t>
            </w:r>
          </w:p>
          <w:p w:rsidR="006E5470" w:rsidRDefault="001E58AB">
            <w:pPr>
              <w:spacing w:after="0"/>
              <w:ind w:firstLine="0"/>
            </w:pPr>
            <w:r w:rsidRPr="001E58AB">
              <w:rPr>
                <w:highlight w:val="yellow"/>
              </w:rPr>
              <w:t xml:space="preserve"> </w:t>
            </w:r>
            <w:r w:rsidR="008E1F8F" w:rsidRPr="001E58AB">
              <w:rPr>
                <w:highlight w:val="yellow"/>
              </w:rPr>
              <w:t>[</w:t>
            </w:r>
            <w:r w:rsidR="00CD1D23">
              <w:rPr>
                <w:highlight w:val="yellow"/>
              </w:rPr>
              <w:t>…………..</w:t>
            </w:r>
            <w:r w:rsidR="008E1F8F" w:rsidRPr="001E58AB">
              <w:rPr>
                <w:highlight w:val="yellow"/>
              </w:rPr>
              <w:t>]</w:t>
            </w:r>
            <w:r w:rsidRPr="001E58AB">
              <w:rPr>
                <w:highlight w:val="yellow"/>
              </w:rPr>
              <w:t xml:space="preserve">, </w:t>
            </w:r>
            <w:r w:rsidR="008E1F8F" w:rsidRPr="001E58AB">
              <w:rPr>
                <w:highlight w:val="yellow"/>
              </w:rPr>
              <w:t>[</w:t>
            </w:r>
            <w:r w:rsidRPr="001E58AB">
              <w:rPr>
                <w:highlight w:val="yellow"/>
              </w:rPr>
              <w:t>€</w:t>
            </w:r>
            <w:r w:rsidR="008E1F8F" w:rsidRPr="001E58AB">
              <w:rPr>
                <w:highlight w:val="yellow"/>
              </w:rPr>
              <w:t>]</w:t>
            </w:r>
          </w:p>
          <w:p w:rsidR="006E5470" w:rsidRDefault="006E5470">
            <w:pPr>
              <w:spacing w:after="0"/>
              <w:ind w:firstLine="0"/>
            </w:pPr>
          </w:p>
          <w:p w:rsidR="006E5470" w:rsidRDefault="006E5470">
            <w:pPr>
              <w:spacing w:after="0"/>
              <w:ind w:firstLine="0"/>
              <w:rPr>
                <w:i/>
              </w:rPr>
            </w:pPr>
          </w:p>
          <w:p w:rsidR="006E5470" w:rsidRDefault="006E5470">
            <w:pPr>
              <w:spacing w:after="0"/>
              <w:ind w:firstLine="0"/>
              <w:rPr>
                <w:i/>
              </w:rPr>
            </w:pPr>
          </w:p>
          <w:p w:rsidR="006E5470" w:rsidRDefault="008E1F8F">
            <w:pPr>
              <w:spacing w:after="0"/>
              <w:ind w:firstLine="0"/>
            </w:pPr>
            <w:r>
              <w:rPr>
                <w:i/>
              </w:rPr>
              <w:t xml:space="preserve">(διαδικτυακή διεύθυνση, αρχή ή φορέας έκδοσης, επακριβή στοιχεία αναφοράς των εγγράφων): </w:t>
            </w:r>
          </w:p>
          <w:p w:rsidR="006E5470" w:rsidRDefault="008E1F8F">
            <w:pPr>
              <w:spacing w:after="0"/>
              <w:ind w:firstLine="0"/>
            </w:pPr>
            <w:r>
              <w:rPr>
                <w:i/>
              </w:rPr>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6E5470" w:rsidRDefault="008E1F8F">
            <w:pPr>
              <w:spacing w:after="0"/>
              <w:ind w:firstLine="0"/>
            </w:pPr>
            <w:r>
              <w:rPr>
                <w:b/>
                <w:bCs/>
              </w:rPr>
              <w:t>και/ή,</w:t>
            </w:r>
          </w:p>
          <w:p w:rsidR="006E5470" w:rsidRDefault="008E1F8F">
            <w:pPr>
              <w:spacing w:after="0"/>
              <w:ind w:firstLine="0"/>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Pr>
                <w:rStyle w:val="12"/>
              </w:rPr>
              <w:endnoteReference w:id="34"/>
            </w:r>
            <w:r>
              <w:t>:</w:t>
            </w:r>
          </w:p>
          <w:p w:rsidR="006E5470" w:rsidRDefault="008E1F8F">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έτος: [……] κύκλος εργασιών: [……][…] νόμισμα</w:t>
            </w:r>
          </w:p>
          <w:p w:rsidR="006E5470" w:rsidRDefault="008E1F8F">
            <w:pPr>
              <w:spacing w:after="0"/>
              <w:ind w:firstLine="0"/>
            </w:pPr>
            <w:r>
              <w:t>έτος: [……] κύκλος εργασιών: [……][…] νόμισμα</w:t>
            </w:r>
          </w:p>
          <w:p w:rsidR="006E5470" w:rsidRDefault="008E1F8F">
            <w:pPr>
              <w:spacing w:after="0"/>
              <w:ind w:firstLine="0"/>
            </w:pPr>
            <w:r>
              <w:t>έτος: [……] κύκλος εργασιών:</w:t>
            </w:r>
            <w:r w:rsidRPr="00065507">
              <w:t xml:space="preserve"> </w:t>
            </w:r>
            <w:r>
              <w:t>[……][…]</w:t>
            </w:r>
            <w:r w:rsidRPr="00065507">
              <w:t xml:space="preserve"> </w:t>
            </w:r>
            <w:r>
              <w:t>νόμισμα</w:t>
            </w: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8E1F8F">
            <w:pPr>
              <w:spacing w:after="0"/>
              <w:ind w:firstLine="0"/>
            </w:pPr>
            <w:r>
              <w:t>(αριθμός ετών, μέσος κύκλος εργασιών)</w:t>
            </w:r>
            <w:r>
              <w:rPr>
                <w:b/>
              </w:rPr>
              <w:t>:</w:t>
            </w:r>
            <w:r>
              <w:t xml:space="preserve"> </w:t>
            </w:r>
          </w:p>
          <w:p w:rsidR="006E5470" w:rsidRDefault="001E58AB">
            <w:pPr>
              <w:spacing w:after="0"/>
              <w:ind w:firstLine="0"/>
            </w:pPr>
            <w:r w:rsidRPr="001E58AB">
              <w:rPr>
                <w:highlight w:val="yellow"/>
              </w:rPr>
              <w:t xml:space="preserve"> </w:t>
            </w:r>
            <w:r w:rsidR="008E1F8F" w:rsidRPr="001E58AB">
              <w:rPr>
                <w:highlight w:val="yellow"/>
              </w:rPr>
              <w:t>[</w:t>
            </w:r>
            <w:r w:rsidR="00CD1D23">
              <w:rPr>
                <w:highlight w:val="yellow"/>
              </w:rPr>
              <w:t>…………</w:t>
            </w:r>
            <w:r w:rsidR="008E1F8F" w:rsidRPr="001E58AB">
              <w:rPr>
                <w:highlight w:val="yellow"/>
              </w:rPr>
              <w:t>]</w:t>
            </w:r>
            <w:r w:rsidRPr="001E58AB">
              <w:rPr>
                <w:highlight w:val="yellow"/>
              </w:rPr>
              <w:t>, [€]…</w:t>
            </w:r>
          </w:p>
          <w:p w:rsidR="006E5470" w:rsidRDefault="006E5470">
            <w:pPr>
              <w:spacing w:after="0"/>
              <w:ind w:firstLine="0"/>
              <w:rPr>
                <w:i/>
              </w:rPr>
            </w:pPr>
          </w:p>
          <w:p w:rsidR="006E5470" w:rsidRDefault="006E5470">
            <w:pPr>
              <w:spacing w:after="0"/>
              <w:ind w:firstLine="0"/>
              <w:rPr>
                <w:i/>
              </w:rPr>
            </w:pPr>
          </w:p>
          <w:p w:rsidR="006E5470" w:rsidRDefault="006E5470">
            <w:pPr>
              <w:spacing w:after="0"/>
              <w:ind w:firstLine="0"/>
              <w:rPr>
                <w:i/>
              </w:rPr>
            </w:pPr>
          </w:p>
          <w:p w:rsidR="006E5470" w:rsidRDefault="008E1F8F">
            <w:pPr>
              <w:spacing w:after="0"/>
              <w:ind w:firstLine="0"/>
            </w:pPr>
            <w:r>
              <w:rPr>
                <w:i/>
              </w:rPr>
              <w:t xml:space="preserve">(διαδικτυακή διεύθυνση, αρχή ή φορέας έκδοσης, επακριβή στοιχεία αναφοράς των εγγράφων): </w:t>
            </w:r>
          </w:p>
          <w:p w:rsidR="006E5470" w:rsidRDefault="008E1F8F">
            <w:pPr>
              <w:spacing w:after="0"/>
              <w:ind w:firstLine="0"/>
            </w:pPr>
            <w:r>
              <w:rPr>
                <w:i/>
              </w:rPr>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tc>
      </w:tr>
      <w:tr w:rsidR="002E5F79" w:rsidRPr="002E5F79">
        <w:tc>
          <w:tcPr>
            <w:tcW w:w="4479" w:type="dxa"/>
            <w:tcBorders>
              <w:top w:val="single" w:sz="4" w:space="0" w:color="000000"/>
              <w:left w:val="single" w:sz="4" w:space="0" w:color="000000"/>
              <w:bottom w:val="single" w:sz="4" w:space="0" w:color="000000"/>
            </w:tcBorders>
            <w:shd w:val="clear" w:color="auto" w:fill="auto"/>
          </w:tcPr>
          <w:p w:rsidR="006E5470" w:rsidRPr="002E5F79" w:rsidRDefault="008E1F8F">
            <w:pPr>
              <w:snapToGrid w:val="0"/>
              <w:spacing w:after="0"/>
              <w:ind w:firstLine="0"/>
              <w:rPr>
                <w:color w:val="000000" w:themeColor="text1"/>
              </w:rPr>
            </w:pPr>
            <w:r w:rsidRPr="002E5F79">
              <w:rPr>
                <w:color w:val="000000" w:themeColor="text1"/>
              </w:rPr>
              <w:t xml:space="preserve">4)Όσον αφορά τις χρηματοοικονομικές </w:t>
            </w:r>
            <w:r w:rsidRPr="002E5F79">
              <w:rPr>
                <w:color w:val="000000" w:themeColor="text1"/>
              </w:rPr>
              <w:lastRenderedPageBreak/>
              <w:t>αναλογίες</w:t>
            </w:r>
            <w:r w:rsidRPr="002E5F79">
              <w:rPr>
                <w:rStyle w:val="12"/>
                <w:color w:val="000000" w:themeColor="text1"/>
              </w:rPr>
              <w:endnoteReference w:id="35"/>
            </w:r>
            <w:r w:rsidRPr="002E5F79">
              <w:rPr>
                <w:color w:val="000000" w:themeColor="text1"/>
              </w:rP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6E5470" w:rsidRPr="002E5F79" w:rsidRDefault="008E1F8F">
            <w:pPr>
              <w:snapToGrid w:val="0"/>
              <w:spacing w:after="0"/>
              <w:ind w:firstLine="0"/>
              <w:rPr>
                <w:color w:val="000000" w:themeColor="text1"/>
              </w:rPr>
            </w:pPr>
            <w:r w:rsidRPr="002E5F79">
              <w:rPr>
                <w:color w:val="000000" w:themeColor="text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Pr="002E5F79" w:rsidRDefault="008E1F8F">
            <w:pPr>
              <w:snapToGrid w:val="0"/>
              <w:spacing w:after="0"/>
              <w:ind w:firstLine="0"/>
              <w:rPr>
                <w:color w:val="000000" w:themeColor="text1"/>
              </w:rPr>
            </w:pPr>
            <w:r w:rsidRPr="002E5F79">
              <w:rPr>
                <w:color w:val="000000" w:themeColor="text1"/>
              </w:rPr>
              <w:lastRenderedPageBreak/>
              <w:t>(προσδιορισμός της απαιτούμενης αναλογίας-</w:t>
            </w:r>
            <w:r w:rsidRPr="002E5F79">
              <w:rPr>
                <w:color w:val="000000" w:themeColor="text1"/>
              </w:rPr>
              <w:lastRenderedPageBreak/>
              <w:t xml:space="preserve">αναλογία μεταξύ </w:t>
            </w:r>
            <w:r w:rsidRPr="002E5F79">
              <w:rPr>
                <w:color w:val="000000" w:themeColor="text1"/>
                <w:lang w:val="en-US"/>
              </w:rPr>
              <w:t>x</w:t>
            </w:r>
            <w:r w:rsidRPr="002E5F79">
              <w:rPr>
                <w:color w:val="000000" w:themeColor="text1"/>
              </w:rPr>
              <w:t xml:space="preserve"> και </w:t>
            </w:r>
            <w:r w:rsidRPr="002E5F79">
              <w:rPr>
                <w:color w:val="000000" w:themeColor="text1"/>
                <w:lang w:val="en-US"/>
              </w:rPr>
              <w:t>y</w:t>
            </w:r>
            <w:r w:rsidRPr="002E5F79">
              <w:rPr>
                <w:rStyle w:val="12"/>
                <w:color w:val="000000" w:themeColor="text1"/>
                <w:lang w:val="en-US"/>
              </w:rPr>
              <w:endnoteReference w:id="36"/>
            </w:r>
            <w:r w:rsidRPr="002E5F79">
              <w:rPr>
                <w:color w:val="000000" w:themeColor="text1"/>
              </w:rPr>
              <w:t xml:space="preserve"> -και η αντίστοιχη αξία)</w:t>
            </w:r>
          </w:p>
          <w:p w:rsidR="006E5470" w:rsidRPr="002E5F79" w:rsidRDefault="006E5470">
            <w:pPr>
              <w:snapToGrid w:val="0"/>
              <w:spacing w:after="0"/>
              <w:ind w:firstLine="0"/>
              <w:rPr>
                <w:color w:val="000000" w:themeColor="text1"/>
              </w:rPr>
            </w:pPr>
          </w:p>
          <w:p w:rsidR="006E5470" w:rsidRPr="002E5F79" w:rsidRDefault="006E5470">
            <w:pPr>
              <w:snapToGrid w:val="0"/>
              <w:spacing w:after="0"/>
              <w:ind w:firstLine="0"/>
              <w:rPr>
                <w:color w:val="000000" w:themeColor="text1"/>
              </w:rPr>
            </w:pPr>
          </w:p>
          <w:p w:rsidR="006E5470" w:rsidRPr="002E5F79" w:rsidRDefault="006E5470">
            <w:pPr>
              <w:snapToGrid w:val="0"/>
              <w:spacing w:after="0"/>
              <w:ind w:firstLine="0"/>
              <w:rPr>
                <w:i/>
                <w:color w:val="000000" w:themeColor="text1"/>
              </w:rPr>
            </w:pPr>
          </w:p>
          <w:p w:rsidR="006E5470" w:rsidRPr="002E5F79" w:rsidRDefault="008E1F8F">
            <w:pPr>
              <w:snapToGrid w:val="0"/>
              <w:spacing w:after="0"/>
              <w:ind w:firstLine="0"/>
              <w:rPr>
                <w:color w:val="000000" w:themeColor="text1"/>
              </w:rPr>
            </w:pPr>
            <w:r w:rsidRPr="002E5F79">
              <w:rPr>
                <w:i/>
                <w:color w:val="000000" w:themeColor="text1"/>
              </w:rPr>
              <w:t xml:space="preserve">(διαδικτυακή διεύθυνση, αρχή ή φορέας έκδοσης, επακριβή στοιχεία αναφοράς των εγγράφων): </w:t>
            </w:r>
          </w:p>
          <w:p w:rsidR="006E5470" w:rsidRPr="002E5F79" w:rsidRDefault="008E1F8F">
            <w:pPr>
              <w:snapToGrid w:val="0"/>
              <w:spacing w:after="0"/>
              <w:ind w:firstLine="0"/>
              <w:rPr>
                <w:color w:val="000000" w:themeColor="text1"/>
              </w:rPr>
            </w:pPr>
            <w:r w:rsidRPr="002E5F79">
              <w:rPr>
                <w:i/>
                <w:color w:val="000000" w:themeColor="text1"/>
              </w:rPr>
              <w:t>[……][……][……]</w:t>
            </w:r>
          </w:p>
        </w:tc>
      </w:tr>
      <w:tr w:rsidR="002E5F79" w:rsidRPr="002E5F79">
        <w:tc>
          <w:tcPr>
            <w:tcW w:w="4479" w:type="dxa"/>
            <w:tcBorders>
              <w:top w:val="single" w:sz="4" w:space="0" w:color="000000"/>
              <w:left w:val="single" w:sz="4" w:space="0" w:color="000000"/>
              <w:bottom w:val="single" w:sz="4" w:space="0" w:color="000000"/>
            </w:tcBorders>
            <w:shd w:val="clear" w:color="auto" w:fill="auto"/>
          </w:tcPr>
          <w:p w:rsidR="006E5470" w:rsidRPr="002E5F79" w:rsidRDefault="008E1F8F">
            <w:pPr>
              <w:spacing w:after="0"/>
              <w:ind w:firstLine="0"/>
              <w:rPr>
                <w:color w:val="000000" w:themeColor="text1"/>
              </w:rPr>
            </w:pPr>
            <w:r w:rsidRPr="002E5F79">
              <w:rPr>
                <w:color w:val="000000" w:themeColor="text1"/>
              </w:rPr>
              <w:lastRenderedPageBreak/>
              <w:t xml:space="preserve">5) Το ασφαλισμένο ποσό στην </w:t>
            </w:r>
            <w:r w:rsidRPr="002E5F79">
              <w:rPr>
                <w:b/>
                <w:color w:val="000000" w:themeColor="text1"/>
              </w:rPr>
              <w:t>ασφαλιστική κάλυψη επαγγελματικών κινδύνων</w:t>
            </w:r>
            <w:r w:rsidRPr="002E5F79">
              <w:rPr>
                <w:color w:val="000000" w:themeColor="text1"/>
              </w:rPr>
              <w:t xml:space="preserve"> του οικονομικού φορέα είναι το εξής:</w:t>
            </w:r>
          </w:p>
          <w:p w:rsidR="006E5470" w:rsidRPr="002E5F79" w:rsidRDefault="008E1F8F">
            <w:pPr>
              <w:spacing w:after="0"/>
              <w:ind w:firstLine="0"/>
              <w:rPr>
                <w:color w:val="000000" w:themeColor="text1"/>
              </w:rPr>
            </w:pPr>
            <w:r w:rsidRPr="002E5F79">
              <w:rPr>
                <w:i/>
                <w:color w:val="000000" w:themeColor="text1"/>
              </w:rPr>
              <w:t>Εάν οι εν λόγω πληροφορίες διατίθενται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Pr="002E5F79" w:rsidRDefault="008E1F8F">
            <w:pPr>
              <w:spacing w:after="0"/>
              <w:ind w:firstLine="0"/>
              <w:rPr>
                <w:color w:val="000000" w:themeColor="text1"/>
              </w:rPr>
            </w:pPr>
            <w:r w:rsidRPr="002E5F79">
              <w:rPr>
                <w:color w:val="000000" w:themeColor="text1"/>
              </w:rPr>
              <w:t>[……][…]νόμισμα</w:t>
            </w:r>
          </w:p>
          <w:p w:rsidR="006E5470" w:rsidRPr="002E5F79" w:rsidRDefault="006E5470">
            <w:pPr>
              <w:spacing w:after="0"/>
              <w:ind w:firstLine="0"/>
              <w:rPr>
                <w:color w:val="000000" w:themeColor="text1"/>
              </w:rPr>
            </w:pPr>
          </w:p>
          <w:p w:rsidR="006E5470" w:rsidRPr="002E5F79" w:rsidRDefault="006E5470">
            <w:pPr>
              <w:spacing w:after="0"/>
              <w:ind w:firstLine="0"/>
              <w:rPr>
                <w:i/>
                <w:color w:val="000000" w:themeColor="text1"/>
              </w:rPr>
            </w:pPr>
          </w:p>
          <w:p w:rsidR="006E5470" w:rsidRPr="002E5F79" w:rsidRDefault="008E1F8F">
            <w:pPr>
              <w:spacing w:after="0"/>
              <w:ind w:firstLine="0"/>
              <w:rPr>
                <w:color w:val="000000" w:themeColor="text1"/>
              </w:rPr>
            </w:pPr>
            <w:r w:rsidRPr="002E5F79">
              <w:rPr>
                <w:i/>
                <w:color w:val="000000" w:themeColor="text1"/>
              </w:rPr>
              <w:t xml:space="preserve">(διαδικτυακή διεύθυνση, αρχή ή φορέας έκδοσης, επακριβή στοιχεία αναφοράς των εγγράφων): </w:t>
            </w:r>
          </w:p>
          <w:p w:rsidR="006E5470" w:rsidRPr="002E5F79" w:rsidRDefault="008E1F8F">
            <w:pPr>
              <w:spacing w:after="0"/>
              <w:ind w:firstLine="0"/>
              <w:rPr>
                <w:color w:val="000000" w:themeColor="text1"/>
              </w:rPr>
            </w:pPr>
            <w:r w:rsidRPr="002E5F79">
              <w:rPr>
                <w:i/>
                <w:color w:val="000000" w:themeColor="text1"/>
              </w:rPr>
              <w:t>[……][……][……]</w:t>
            </w:r>
          </w:p>
        </w:tc>
      </w:tr>
      <w:tr w:rsidR="006E5470" w:rsidRPr="002E5F79">
        <w:tc>
          <w:tcPr>
            <w:tcW w:w="4479" w:type="dxa"/>
            <w:tcBorders>
              <w:top w:val="single" w:sz="4" w:space="0" w:color="000000"/>
              <w:left w:val="single" w:sz="4" w:space="0" w:color="000000"/>
              <w:bottom w:val="single" w:sz="4" w:space="0" w:color="000000"/>
            </w:tcBorders>
            <w:shd w:val="clear" w:color="auto" w:fill="auto"/>
          </w:tcPr>
          <w:p w:rsidR="006E5470" w:rsidRPr="002E5F79" w:rsidRDefault="008E1F8F">
            <w:pPr>
              <w:spacing w:after="0"/>
              <w:ind w:firstLine="0"/>
              <w:rPr>
                <w:color w:val="000000" w:themeColor="text1"/>
              </w:rPr>
            </w:pPr>
            <w:r w:rsidRPr="002E5F79">
              <w:rPr>
                <w:color w:val="000000" w:themeColor="text1"/>
              </w:rPr>
              <w:t xml:space="preserve">6) Όσον αφορά τις </w:t>
            </w:r>
            <w:r w:rsidRPr="002E5F79">
              <w:rPr>
                <w:b/>
                <w:color w:val="000000" w:themeColor="text1"/>
              </w:rPr>
              <w:t>λοιπές οικονομικές ή χρηματοοικονομικές απαιτήσεις,</w:t>
            </w:r>
            <w:r w:rsidRPr="002E5F79">
              <w:rPr>
                <w:color w:val="000000" w:themeColor="text1"/>
              </w:rP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6E5470" w:rsidRPr="002E5F79" w:rsidRDefault="008E1F8F">
            <w:pPr>
              <w:spacing w:after="0"/>
              <w:ind w:firstLine="0"/>
              <w:rPr>
                <w:color w:val="000000" w:themeColor="text1"/>
              </w:rPr>
            </w:pPr>
            <w:r w:rsidRPr="002E5F79">
              <w:rPr>
                <w:i/>
                <w:color w:val="000000" w:themeColor="text1"/>
              </w:rPr>
              <w:t xml:space="preserve">Εάν η σχετική τεκμηρίωση που </w:t>
            </w:r>
            <w:r w:rsidRPr="002E5F79">
              <w:rPr>
                <w:b/>
                <w:i/>
                <w:color w:val="000000" w:themeColor="text1"/>
              </w:rPr>
              <w:t>ενδέχεται</w:t>
            </w:r>
            <w:r w:rsidRPr="002E5F79">
              <w:rPr>
                <w:i/>
                <w:color w:val="000000" w:themeColor="text1"/>
              </w:rPr>
              <w:t xml:space="preserve"> να έχει προσδιοριστεί στη σχετική προκήρυξη ή στα έγγραφα της σύμβασης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Pr="002E5F79" w:rsidRDefault="008E1F8F">
            <w:pPr>
              <w:spacing w:after="0"/>
              <w:ind w:firstLine="0"/>
              <w:rPr>
                <w:color w:val="000000" w:themeColor="text1"/>
              </w:rPr>
            </w:pPr>
            <w:r w:rsidRPr="002E5F79">
              <w:rPr>
                <w:color w:val="000000" w:themeColor="text1"/>
              </w:rPr>
              <w:t>[……..........]</w:t>
            </w:r>
          </w:p>
          <w:p w:rsidR="006E5470" w:rsidRPr="002E5F79" w:rsidRDefault="006E5470">
            <w:pPr>
              <w:spacing w:after="0"/>
              <w:ind w:firstLine="0"/>
              <w:rPr>
                <w:color w:val="000000" w:themeColor="text1"/>
              </w:rPr>
            </w:pPr>
          </w:p>
          <w:p w:rsidR="006E5470" w:rsidRPr="002E5F79" w:rsidRDefault="006E5470">
            <w:pPr>
              <w:spacing w:after="0"/>
              <w:ind w:firstLine="0"/>
              <w:rPr>
                <w:color w:val="000000" w:themeColor="text1"/>
              </w:rPr>
            </w:pPr>
          </w:p>
          <w:p w:rsidR="006E5470" w:rsidRPr="002E5F79" w:rsidRDefault="006E5470">
            <w:pPr>
              <w:spacing w:after="0"/>
              <w:ind w:firstLine="0"/>
              <w:rPr>
                <w:color w:val="000000" w:themeColor="text1"/>
              </w:rPr>
            </w:pPr>
          </w:p>
          <w:p w:rsidR="006E5470" w:rsidRPr="002E5F79" w:rsidRDefault="006E5470">
            <w:pPr>
              <w:spacing w:after="0"/>
              <w:ind w:firstLine="0"/>
              <w:rPr>
                <w:color w:val="000000" w:themeColor="text1"/>
              </w:rPr>
            </w:pPr>
          </w:p>
          <w:p w:rsidR="006E5470" w:rsidRPr="002E5F79" w:rsidRDefault="006E5470">
            <w:pPr>
              <w:spacing w:after="0"/>
              <w:ind w:firstLine="0"/>
              <w:rPr>
                <w:i/>
                <w:color w:val="000000" w:themeColor="text1"/>
              </w:rPr>
            </w:pPr>
          </w:p>
          <w:p w:rsidR="006E5470" w:rsidRPr="002E5F79" w:rsidRDefault="008E1F8F">
            <w:pPr>
              <w:spacing w:after="0"/>
              <w:ind w:firstLine="0"/>
              <w:rPr>
                <w:color w:val="000000" w:themeColor="text1"/>
              </w:rPr>
            </w:pPr>
            <w:r w:rsidRPr="002E5F79">
              <w:rPr>
                <w:i/>
                <w:color w:val="000000" w:themeColor="text1"/>
              </w:rPr>
              <w:t xml:space="preserve">(διαδικτυακή διεύθυνση, αρχή ή φορέας έκδοσης, επακριβή στοιχεία αναφοράς των εγγράφων): </w:t>
            </w:r>
          </w:p>
          <w:p w:rsidR="006E5470" w:rsidRPr="002E5F79" w:rsidRDefault="008E1F8F">
            <w:pPr>
              <w:spacing w:after="0"/>
              <w:ind w:firstLine="0"/>
              <w:rPr>
                <w:color w:val="000000" w:themeColor="text1"/>
              </w:rPr>
            </w:pPr>
            <w:r w:rsidRPr="002E5F79">
              <w:rPr>
                <w:i/>
                <w:color w:val="000000" w:themeColor="text1"/>
              </w:rPr>
              <w:t>[……][……][……]</w:t>
            </w:r>
          </w:p>
        </w:tc>
      </w:tr>
    </w:tbl>
    <w:p w:rsidR="006E5470" w:rsidRPr="002E5F79" w:rsidRDefault="006E5470">
      <w:pPr>
        <w:pStyle w:val="SectionTitle"/>
        <w:ind w:firstLine="0"/>
        <w:rPr>
          <w:color w:val="000000" w:themeColor="text1"/>
        </w:rPr>
      </w:pPr>
    </w:p>
    <w:p w:rsidR="006E5470" w:rsidRPr="002E5F79" w:rsidRDefault="008E1F8F">
      <w:pPr>
        <w:pageBreakBefore/>
        <w:jc w:val="center"/>
        <w:rPr>
          <w:color w:val="000000" w:themeColor="text1"/>
        </w:rPr>
      </w:pPr>
      <w:r w:rsidRPr="002E5F79">
        <w:rPr>
          <w:b/>
          <w:bCs/>
          <w:color w:val="000000" w:themeColor="text1"/>
        </w:rPr>
        <w:lastRenderedPageBreak/>
        <w:t>Γ: Τεχνική και επαγγελματική ικανότητα</w:t>
      </w:r>
    </w:p>
    <w:p w:rsidR="006E5470" w:rsidRPr="002E5F79" w:rsidRDefault="008E1F8F">
      <w:pPr>
        <w:pBdr>
          <w:top w:val="single" w:sz="4" w:space="1" w:color="000000"/>
          <w:left w:val="single" w:sz="4" w:space="4" w:color="000000"/>
          <w:bottom w:val="single" w:sz="4" w:space="1" w:color="000000"/>
          <w:right w:val="single" w:sz="4" w:space="4" w:color="000000"/>
        </w:pBdr>
        <w:shd w:val="clear" w:color="auto" w:fill="BFBFBF"/>
        <w:ind w:firstLine="0"/>
        <w:rPr>
          <w:color w:val="000000" w:themeColor="text1"/>
        </w:rPr>
      </w:pPr>
      <w:r w:rsidRPr="002E5F79">
        <w:rPr>
          <w:b/>
          <w:color w:val="000000" w:themeColor="text1"/>
          <w:sz w:val="21"/>
          <w:szCs w:val="21"/>
        </w:rPr>
        <w:t>Ο οικονομικός φορέας πρέπει να παράσχε</w:t>
      </w:r>
      <w:r w:rsidRPr="002E5F79">
        <w:rPr>
          <w:b/>
          <w:i/>
          <w:color w:val="000000" w:themeColor="text1"/>
          <w:sz w:val="21"/>
          <w:szCs w:val="21"/>
        </w:rPr>
        <w:t>ι</w:t>
      </w:r>
      <w:r w:rsidRPr="002E5F79">
        <w:rPr>
          <w:b/>
          <w:color w:val="000000" w:themeColor="text1"/>
          <w:sz w:val="21"/>
          <w:szCs w:val="21"/>
        </w:rPr>
        <w:t xml:space="preserve"> πληροφορίες </w:t>
      </w:r>
      <w:r w:rsidRPr="002E5F79">
        <w:rPr>
          <w:b/>
          <w:color w:val="000000" w:themeColor="text1"/>
          <w:sz w:val="21"/>
          <w:szCs w:val="21"/>
          <w:u w:val="single"/>
        </w:rPr>
        <w:t>μόνον</w:t>
      </w:r>
      <w:r w:rsidRPr="002E5F79">
        <w:rPr>
          <w:b/>
          <w:color w:val="000000" w:themeColor="text1"/>
          <w:sz w:val="21"/>
          <w:szCs w:val="21"/>
        </w:rPr>
        <w:t xml:space="preserve"> όταν τα σχετικά κριτήρια επιλογής έχουν οριστεί από την αναθέτουσα αρχή ή τον αναθέτοντα φορέα  </w:t>
      </w:r>
      <w:r w:rsidRPr="002E5F79">
        <w:rPr>
          <w:b/>
          <w:bCs/>
          <w:color w:val="000000" w:themeColor="text1"/>
          <w:sz w:val="21"/>
          <w:szCs w:val="21"/>
        </w:rPr>
        <w:t>στη σχετική διακήρυξη ή στην πρόσκληση ή στα έγγραφα της σύμβασης που αναφέρονται στη διακήρυξη .</w:t>
      </w:r>
    </w:p>
    <w:tbl>
      <w:tblPr>
        <w:tblW w:w="0" w:type="auto"/>
        <w:tblInd w:w="108" w:type="dxa"/>
        <w:tblLayout w:type="fixed"/>
        <w:tblLook w:val="0000" w:firstRow="0" w:lastRow="0" w:firstColumn="0" w:lastColumn="0" w:noHBand="0" w:noVBand="0"/>
      </w:tblPr>
      <w:tblGrid>
        <w:gridCol w:w="4479"/>
        <w:gridCol w:w="4510"/>
      </w:tblGrid>
      <w:tr w:rsidR="002E5F79" w:rsidRPr="002E5F79">
        <w:tc>
          <w:tcPr>
            <w:tcW w:w="4479" w:type="dxa"/>
            <w:tcBorders>
              <w:top w:val="single" w:sz="4" w:space="0" w:color="000000"/>
              <w:left w:val="single" w:sz="4" w:space="0" w:color="000000"/>
              <w:bottom w:val="single" w:sz="4" w:space="0" w:color="000000"/>
            </w:tcBorders>
            <w:shd w:val="clear" w:color="auto" w:fill="auto"/>
          </w:tcPr>
          <w:p w:rsidR="006E5470" w:rsidRPr="002E5F79" w:rsidRDefault="008E1F8F">
            <w:pPr>
              <w:spacing w:after="0"/>
              <w:ind w:firstLine="0"/>
              <w:rPr>
                <w:color w:val="000000" w:themeColor="text1"/>
              </w:rPr>
            </w:pPr>
            <w:r w:rsidRPr="002E5F79">
              <w:rPr>
                <w:b/>
                <w:i/>
                <w:color w:val="000000" w:themeColor="text1"/>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Pr="002E5F79" w:rsidRDefault="008E1F8F">
            <w:pPr>
              <w:spacing w:after="0"/>
              <w:ind w:firstLine="0"/>
              <w:rPr>
                <w:color w:val="000000" w:themeColor="text1"/>
              </w:rPr>
            </w:pPr>
            <w:r w:rsidRPr="002E5F79">
              <w:rPr>
                <w:b/>
                <w:i/>
                <w:color w:val="000000" w:themeColor="text1"/>
              </w:rPr>
              <w:t>Απάντηση:</w:t>
            </w:r>
          </w:p>
        </w:tc>
      </w:tr>
      <w:tr w:rsidR="002E5F79" w:rsidRPr="002E5F79">
        <w:tc>
          <w:tcPr>
            <w:tcW w:w="4479" w:type="dxa"/>
            <w:tcBorders>
              <w:top w:val="single" w:sz="4" w:space="0" w:color="000000"/>
              <w:left w:val="single" w:sz="4" w:space="0" w:color="000000"/>
              <w:bottom w:val="single" w:sz="4" w:space="0" w:color="000000"/>
            </w:tcBorders>
            <w:shd w:val="clear" w:color="auto" w:fill="auto"/>
          </w:tcPr>
          <w:p w:rsidR="006E5470" w:rsidRPr="002E5F79" w:rsidRDefault="008E1F8F">
            <w:pPr>
              <w:spacing w:after="0"/>
              <w:ind w:firstLine="0"/>
              <w:rPr>
                <w:color w:val="000000" w:themeColor="text1"/>
              </w:rPr>
            </w:pPr>
            <w:r w:rsidRPr="002E5F79">
              <w:rPr>
                <w:color w:val="000000" w:themeColor="text1"/>
              </w:rPr>
              <w:t xml:space="preserve">1α) Μόνο για τις </w:t>
            </w:r>
            <w:r w:rsidRPr="002E5F79">
              <w:rPr>
                <w:b/>
                <w:i/>
                <w:color w:val="000000" w:themeColor="text1"/>
              </w:rPr>
              <w:t>δημόσιες συμβάσεις έργων</w:t>
            </w:r>
            <w:r w:rsidRPr="002E5F79">
              <w:rPr>
                <w:color w:val="000000" w:themeColor="text1"/>
              </w:rPr>
              <w:t>:</w:t>
            </w:r>
          </w:p>
          <w:p w:rsidR="006E5470" w:rsidRPr="002E5F79" w:rsidRDefault="008E1F8F">
            <w:pPr>
              <w:spacing w:after="0"/>
              <w:ind w:firstLine="0"/>
              <w:rPr>
                <w:color w:val="000000" w:themeColor="text1"/>
              </w:rPr>
            </w:pPr>
            <w:r w:rsidRPr="002E5F79">
              <w:rPr>
                <w:color w:val="000000" w:themeColor="text1"/>
              </w:rPr>
              <w:t>Κατά τη διάρκεια της περιόδου αναφοράς</w:t>
            </w:r>
            <w:r w:rsidRPr="002E5F79">
              <w:rPr>
                <w:rStyle w:val="a5"/>
                <w:color w:val="000000" w:themeColor="text1"/>
                <w:vertAlign w:val="superscript"/>
              </w:rPr>
              <w:endnoteReference w:id="37"/>
            </w:r>
            <w:r w:rsidRPr="002E5F79">
              <w:rPr>
                <w:color w:val="000000" w:themeColor="text1"/>
              </w:rPr>
              <w:t xml:space="preserve">, ο οικονομικός φορέας έχει </w:t>
            </w:r>
            <w:r w:rsidRPr="002E5F79">
              <w:rPr>
                <w:b/>
                <w:color w:val="000000" w:themeColor="text1"/>
              </w:rPr>
              <w:t>εκτελέσει τα ακόλουθα έργα του είδους που έχει προσδιοριστεί</w:t>
            </w:r>
            <w:r w:rsidRPr="002E5F79">
              <w:rPr>
                <w:color w:val="000000" w:themeColor="text1"/>
              </w:rPr>
              <w:t>:</w:t>
            </w:r>
          </w:p>
          <w:p w:rsidR="006E5470" w:rsidRPr="002E5F79" w:rsidRDefault="006E5470">
            <w:pPr>
              <w:spacing w:after="0"/>
              <w:ind w:firstLine="0"/>
              <w:rPr>
                <w:i/>
                <w:color w:val="000000" w:themeColor="text1"/>
              </w:rPr>
            </w:pPr>
          </w:p>
          <w:p w:rsidR="006E5470" w:rsidRPr="002E5F79" w:rsidRDefault="008E1F8F">
            <w:pPr>
              <w:spacing w:after="0"/>
              <w:ind w:firstLine="0"/>
              <w:rPr>
                <w:color w:val="000000" w:themeColor="text1"/>
              </w:rPr>
            </w:pPr>
            <w:r w:rsidRPr="002E5F79">
              <w:rPr>
                <w:i/>
                <w:color w:val="000000" w:themeColor="text1"/>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Pr="002E5F79" w:rsidRDefault="008E1F8F">
            <w:pPr>
              <w:spacing w:after="0"/>
              <w:ind w:firstLine="0"/>
              <w:rPr>
                <w:color w:val="000000" w:themeColor="text1"/>
              </w:rPr>
            </w:pPr>
            <w:r w:rsidRPr="002E5F79">
              <w:rPr>
                <w:color w:val="000000" w:themeColor="text1"/>
              </w:rPr>
              <w:t>Αριθμός ετών :</w:t>
            </w:r>
          </w:p>
          <w:p w:rsidR="006E5470" w:rsidRPr="002E5F79" w:rsidRDefault="006E5470">
            <w:pPr>
              <w:spacing w:after="0"/>
              <w:ind w:firstLine="0"/>
              <w:rPr>
                <w:color w:val="000000" w:themeColor="text1"/>
              </w:rPr>
            </w:pPr>
          </w:p>
          <w:p w:rsidR="006E5470" w:rsidRPr="002E5F79" w:rsidRDefault="008E1F8F">
            <w:pPr>
              <w:spacing w:after="0"/>
              <w:ind w:firstLine="0"/>
              <w:rPr>
                <w:color w:val="000000" w:themeColor="text1"/>
              </w:rPr>
            </w:pPr>
            <w:r w:rsidRPr="002E5F79">
              <w:rPr>
                <w:color w:val="000000" w:themeColor="text1"/>
              </w:rPr>
              <w:t>Έργα: [……]</w:t>
            </w:r>
          </w:p>
          <w:p w:rsidR="006E5470" w:rsidRPr="002E5F79" w:rsidRDefault="008E1F8F">
            <w:pPr>
              <w:spacing w:after="0"/>
              <w:ind w:firstLine="0"/>
              <w:rPr>
                <w:color w:val="000000" w:themeColor="text1"/>
              </w:rPr>
            </w:pPr>
            <w:r w:rsidRPr="002E5F79">
              <w:rPr>
                <w:i/>
                <w:color w:val="000000" w:themeColor="text1"/>
              </w:rPr>
              <w:t>(διαδικτυακή διεύθυνση, αρχή ή φορέας έκδοσης, επακριβή στοιχεία αναφοράς των εγγράφων):</w:t>
            </w:r>
          </w:p>
          <w:p w:rsidR="006E5470" w:rsidRPr="002E5F79" w:rsidRDefault="008E1F8F">
            <w:pPr>
              <w:spacing w:after="0"/>
              <w:ind w:firstLine="0"/>
              <w:rPr>
                <w:color w:val="000000" w:themeColor="text1"/>
              </w:rPr>
            </w:pPr>
            <w:r w:rsidRPr="002E5F79">
              <w:rPr>
                <w:rFonts w:eastAsia="Calibri"/>
                <w:i/>
                <w:color w:val="000000" w:themeColor="text1"/>
              </w:rPr>
              <w:t xml:space="preserve"> </w:t>
            </w:r>
            <w:r w:rsidRPr="002E5F79">
              <w:rPr>
                <w:i/>
                <w:color w:val="000000" w:themeColor="text1"/>
              </w:rPr>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 xml:space="preserve">1β) Μόνο για </w:t>
            </w:r>
            <w:r>
              <w:rPr>
                <w:b/>
                <w:i/>
              </w:rPr>
              <w:t>δημόσιες συμβάσεις προμηθειών και δημόσιες συμβάσεις υπηρεσιών</w:t>
            </w:r>
            <w:r>
              <w:t>:</w:t>
            </w:r>
          </w:p>
          <w:p w:rsidR="006E5470" w:rsidRDefault="008E1F8F">
            <w:pPr>
              <w:spacing w:after="0"/>
              <w:ind w:firstLine="0"/>
            </w:pPr>
            <w:r>
              <w:t>Κατά τη διάρκεια της περιόδου αναφοράς</w:t>
            </w:r>
            <w:r>
              <w:rPr>
                <w:rStyle w:val="a5"/>
                <w:vertAlign w:val="superscript"/>
              </w:rPr>
              <w:endnoteReference w:id="38"/>
            </w:r>
            <w:r>
              <w:t xml:space="preserve">, ο οικονομικός φορέας έχει </w:t>
            </w:r>
            <w:r>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6E5470" w:rsidRDefault="008E1F8F">
            <w:pPr>
              <w:spacing w:after="0"/>
              <w:ind w:firstLine="0"/>
            </w:pPr>
            <w:r>
              <w:t>Κατά τη σύνταξη του σχετικού καταλόγου αναφέρετε τα ποσά, τις ημερομηνίες και τους παραλήπτες δημόσιους ή ιδιωτικούς</w:t>
            </w:r>
            <w:r>
              <w:rPr>
                <w:rStyle w:val="a5"/>
                <w:vertAlign w:val="superscript"/>
              </w:rPr>
              <w:endnoteReference w:id="39"/>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Pr="00D8047E" w:rsidRDefault="008E1F8F">
            <w:pPr>
              <w:spacing w:after="0"/>
              <w:ind w:firstLine="0"/>
            </w:pPr>
            <w:r w:rsidRPr="00D8047E">
              <w:t xml:space="preserve">Αριθμός ετών: </w:t>
            </w:r>
          </w:p>
          <w:p w:rsidR="006E5470" w:rsidRPr="00D8047E" w:rsidRDefault="008E1F8F">
            <w:pPr>
              <w:spacing w:after="0"/>
              <w:ind w:firstLine="0"/>
            </w:pPr>
            <w:r w:rsidRPr="00D8047E">
              <w:t>[</w:t>
            </w:r>
            <w:r w:rsidR="00BC1358">
              <w:t>..</w:t>
            </w:r>
            <w:r w:rsidR="00BC1358" w:rsidRPr="00BC1358">
              <w:t>]</w:t>
            </w:r>
          </w:p>
          <w:p w:rsidR="001E58AB" w:rsidRPr="00D8047E" w:rsidRDefault="001E58AB">
            <w:pPr>
              <w:spacing w:after="0"/>
              <w:ind w:firstLine="0"/>
            </w:pPr>
          </w:p>
          <w:tbl>
            <w:tblPr>
              <w:tblW w:w="0" w:type="auto"/>
              <w:tblLayout w:type="fixed"/>
              <w:tblLook w:val="0000" w:firstRow="0" w:lastRow="0" w:firstColumn="0" w:lastColumn="0" w:noHBand="0" w:noVBand="0"/>
            </w:tblPr>
            <w:tblGrid>
              <w:gridCol w:w="1057"/>
              <w:gridCol w:w="1052"/>
              <w:gridCol w:w="1052"/>
              <w:gridCol w:w="1185"/>
            </w:tblGrid>
            <w:tr w:rsidR="006E5470" w:rsidRPr="00D8047E">
              <w:tc>
                <w:tcPr>
                  <w:tcW w:w="1057" w:type="dxa"/>
                  <w:tcBorders>
                    <w:top w:val="single" w:sz="4" w:space="0" w:color="000000"/>
                    <w:left w:val="single" w:sz="4" w:space="0" w:color="000000"/>
                    <w:bottom w:val="single" w:sz="4" w:space="0" w:color="000000"/>
                  </w:tcBorders>
                  <w:shd w:val="clear" w:color="auto" w:fill="auto"/>
                </w:tcPr>
                <w:p w:rsidR="006E5470" w:rsidRPr="00D8047E" w:rsidRDefault="008E1F8F">
                  <w:pPr>
                    <w:spacing w:after="0"/>
                    <w:ind w:firstLine="0"/>
                  </w:pPr>
                  <w:r w:rsidRPr="00D8047E">
                    <w:rPr>
                      <w:sz w:val="14"/>
                      <w:szCs w:val="14"/>
                    </w:rPr>
                    <w:t>Περιγραφή</w:t>
                  </w:r>
                </w:p>
              </w:tc>
              <w:tc>
                <w:tcPr>
                  <w:tcW w:w="1052" w:type="dxa"/>
                  <w:tcBorders>
                    <w:top w:val="single" w:sz="4" w:space="0" w:color="000000"/>
                    <w:left w:val="single" w:sz="4" w:space="0" w:color="000000"/>
                    <w:bottom w:val="single" w:sz="4" w:space="0" w:color="000000"/>
                  </w:tcBorders>
                  <w:shd w:val="clear" w:color="auto" w:fill="auto"/>
                </w:tcPr>
                <w:p w:rsidR="006E5470" w:rsidRPr="00D8047E" w:rsidRDefault="008E1F8F">
                  <w:pPr>
                    <w:spacing w:after="0"/>
                    <w:ind w:firstLine="0"/>
                  </w:pPr>
                  <w:r w:rsidRPr="00D8047E">
                    <w:rPr>
                      <w:sz w:val="14"/>
                      <w:szCs w:val="14"/>
                    </w:rPr>
                    <w:t>ποσά</w:t>
                  </w:r>
                </w:p>
              </w:tc>
              <w:tc>
                <w:tcPr>
                  <w:tcW w:w="1052" w:type="dxa"/>
                  <w:tcBorders>
                    <w:top w:val="single" w:sz="4" w:space="0" w:color="000000"/>
                    <w:left w:val="single" w:sz="4" w:space="0" w:color="000000"/>
                    <w:bottom w:val="single" w:sz="4" w:space="0" w:color="000000"/>
                  </w:tcBorders>
                  <w:shd w:val="clear" w:color="auto" w:fill="auto"/>
                </w:tcPr>
                <w:p w:rsidR="006E5470" w:rsidRPr="00D8047E" w:rsidRDefault="008E1F8F">
                  <w:pPr>
                    <w:spacing w:after="0"/>
                    <w:ind w:firstLine="0"/>
                  </w:pPr>
                  <w:r w:rsidRPr="00D8047E">
                    <w:rPr>
                      <w:sz w:val="14"/>
                      <w:szCs w:val="14"/>
                    </w:rPr>
                    <w:t>ημερομηνίες</w:t>
                  </w: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6E5470" w:rsidRPr="00D8047E" w:rsidRDefault="008E1F8F">
                  <w:pPr>
                    <w:spacing w:after="0"/>
                    <w:ind w:firstLine="0"/>
                  </w:pPr>
                  <w:r w:rsidRPr="00D8047E">
                    <w:rPr>
                      <w:sz w:val="14"/>
                      <w:szCs w:val="14"/>
                    </w:rPr>
                    <w:t>παραλήπτες</w:t>
                  </w:r>
                </w:p>
              </w:tc>
            </w:tr>
            <w:tr w:rsidR="006E5470" w:rsidRPr="00D8047E">
              <w:tc>
                <w:tcPr>
                  <w:tcW w:w="1057" w:type="dxa"/>
                  <w:tcBorders>
                    <w:top w:val="single" w:sz="4" w:space="0" w:color="000000"/>
                    <w:left w:val="single" w:sz="4" w:space="0" w:color="000000"/>
                    <w:bottom w:val="single" w:sz="4" w:space="0" w:color="000000"/>
                  </w:tcBorders>
                  <w:shd w:val="clear" w:color="auto" w:fill="auto"/>
                </w:tcPr>
                <w:p w:rsidR="006E5470" w:rsidRPr="00D8047E" w:rsidRDefault="006E5470">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6E5470" w:rsidRPr="00D8047E" w:rsidRDefault="006E5470">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6E5470" w:rsidRPr="00D8047E" w:rsidRDefault="006E5470">
                  <w:pPr>
                    <w:snapToGrid w:val="0"/>
                    <w:spacing w:after="0"/>
                  </w:pP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6E5470" w:rsidRPr="00D8047E" w:rsidRDefault="006E5470">
                  <w:pPr>
                    <w:snapToGrid w:val="0"/>
                    <w:spacing w:after="0"/>
                  </w:pPr>
                </w:p>
              </w:tc>
            </w:tr>
            <w:tr w:rsidR="001E58AB" w:rsidRPr="00D8047E">
              <w:tc>
                <w:tcPr>
                  <w:tcW w:w="1057" w:type="dxa"/>
                  <w:tcBorders>
                    <w:top w:val="single" w:sz="4" w:space="0" w:color="000000"/>
                    <w:left w:val="single" w:sz="4" w:space="0" w:color="000000"/>
                    <w:bottom w:val="single" w:sz="4" w:space="0" w:color="000000"/>
                  </w:tcBorders>
                  <w:shd w:val="clear" w:color="auto" w:fill="auto"/>
                </w:tcPr>
                <w:p w:rsidR="001E58AB" w:rsidRPr="00D8047E" w:rsidRDefault="001E58AB">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1E58AB" w:rsidRPr="00D8047E" w:rsidRDefault="001E58AB">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1E58AB" w:rsidRPr="00D8047E" w:rsidRDefault="001E58AB">
                  <w:pPr>
                    <w:snapToGrid w:val="0"/>
                    <w:spacing w:after="0"/>
                  </w:pP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1E58AB" w:rsidRPr="00D8047E" w:rsidRDefault="001E58AB">
                  <w:pPr>
                    <w:snapToGrid w:val="0"/>
                    <w:spacing w:after="0"/>
                  </w:pPr>
                </w:p>
              </w:tc>
            </w:tr>
            <w:tr w:rsidR="001E58AB" w:rsidRPr="00D8047E">
              <w:tc>
                <w:tcPr>
                  <w:tcW w:w="1057" w:type="dxa"/>
                  <w:tcBorders>
                    <w:top w:val="single" w:sz="4" w:space="0" w:color="000000"/>
                    <w:left w:val="single" w:sz="4" w:space="0" w:color="000000"/>
                    <w:bottom w:val="single" w:sz="4" w:space="0" w:color="000000"/>
                  </w:tcBorders>
                  <w:shd w:val="clear" w:color="auto" w:fill="auto"/>
                </w:tcPr>
                <w:p w:rsidR="001E58AB" w:rsidRPr="00D8047E" w:rsidRDefault="001E58AB">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1E58AB" w:rsidRPr="00D8047E" w:rsidRDefault="001E58AB">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1E58AB" w:rsidRPr="00D8047E" w:rsidRDefault="001E58AB">
                  <w:pPr>
                    <w:snapToGrid w:val="0"/>
                    <w:spacing w:after="0"/>
                  </w:pP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1E58AB" w:rsidRPr="00D8047E" w:rsidRDefault="001E58AB">
                  <w:pPr>
                    <w:snapToGrid w:val="0"/>
                    <w:spacing w:after="0"/>
                  </w:pPr>
                </w:p>
              </w:tc>
            </w:tr>
          </w:tbl>
          <w:p w:rsidR="006E5470" w:rsidRPr="00D8047E" w:rsidRDefault="006E5470">
            <w:pPr>
              <w:spacing w:after="0"/>
            </w:pP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 xml:space="preserve">2) Ο οικονομικός φορέας μπορεί να χρησιμοποιήσει το ακόλουθο </w:t>
            </w:r>
            <w:r>
              <w:rPr>
                <w:b/>
              </w:rPr>
              <w:t>τεχνικό προσωπικό ή τις ακόλουθες τεχνικές υπηρεσίες</w:t>
            </w:r>
            <w:r>
              <w:rPr>
                <w:rStyle w:val="a5"/>
                <w:vertAlign w:val="superscript"/>
              </w:rPr>
              <w:endnoteReference w:id="40"/>
            </w:r>
            <w:r>
              <w:t>, ιδίως τους υπεύθυνους για τον έλεγχο της ποιότητας:</w:t>
            </w:r>
          </w:p>
          <w:p w:rsidR="006E5470" w:rsidRDefault="008E1F8F">
            <w:pPr>
              <w:spacing w:after="0"/>
              <w:ind w:firstLine="0"/>
            </w:pPr>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Pr="00D8047E" w:rsidRDefault="006E5470">
            <w:pPr>
              <w:spacing w:after="0"/>
              <w:ind w:firstLine="0"/>
            </w:pPr>
          </w:p>
          <w:p w:rsidR="001E58AB" w:rsidRPr="00D8047E" w:rsidRDefault="001E58AB">
            <w:pPr>
              <w:spacing w:after="0"/>
              <w:ind w:firstLine="0"/>
            </w:pPr>
          </w:p>
          <w:p w:rsidR="001E58AB" w:rsidRPr="00D8047E" w:rsidRDefault="001E58AB" w:rsidP="001E58AB">
            <w:pPr>
              <w:pStyle w:val="afb"/>
              <w:jc w:val="center"/>
              <w:rPr>
                <w:bCs/>
                <w:i/>
                <w:color w:val="000000" w:themeColor="text1"/>
                <w:szCs w:val="22"/>
                <w:lang w:val="el-GR"/>
              </w:rPr>
            </w:pPr>
            <w:r w:rsidRPr="00D8047E">
              <w:rPr>
                <w:bCs/>
                <w:i/>
                <w:color w:val="000000" w:themeColor="text1"/>
                <w:szCs w:val="22"/>
                <w:lang w:val="el-GR"/>
              </w:rPr>
              <w:t xml:space="preserve">- 1 Πολιτικό Μηχανικό με 10 </w:t>
            </w:r>
            <w:proofErr w:type="spellStart"/>
            <w:r w:rsidRPr="00D8047E">
              <w:rPr>
                <w:bCs/>
                <w:i/>
                <w:color w:val="000000" w:themeColor="text1"/>
                <w:szCs w:val="22"/>
                <w:lang w:val="el-GR"/>
              </w:rPr>
              <w:t>ετή</w:t>
            </w:r>
            <w:proofErr w:type="spellEnd"/>
            <w:r w:rsidRPr="00D8047E">
              <w:rPr>
                <w:bCs/>
                <w:i/>
                <w:color w:val="000000" w:themeColor="text1"/>
                <w:szCs w:val="22"/>
                <w:lang w:val="el-GR"/>
              </w:rPr>
              <w:t xml:space="preserve"> εμπειρία σε λιμενικά έργα.</w:t>
            </w:r>
          </w:p>
          <w:p w:rsidR="001E58AB" w:rsidRPr="00D8047E" w:rsidRDefault="001E58AB" w:rsidP="001E58AB">
            <w:pPr>
              <w:jc w:val="center"/>
              <w:rPr>
                <w:bCs/>
                <w:i/>
                <w:color w:val="000000" w:themeColor="text1"/>
              </w:rPr>
            </w:pPr>
            <w:r w:rsidRPr="00D8047E">
              <w:rPr>
                <w:bCs/>
                <w:i/>
                <w:color w:val="000000" w:themeColor="text1"/>
              </w:rPr>
              <w:t>- 1 Τοπογράφο Μηχανικό με 6ετή εμπειρία σε λιμενικά έργα</w:t>
            </w:r>
          </w:p>
          <w:p w:rsidR="001E58AB" w:rsidRPr="00D8047E" w:rsidRDefault="001E58AB" w:rsidP="001E58AB">
            <w:pPr>
              <w:jc w:val="center"/>
              <w:rPr>
                <w:color w:val="000000" w:themeColor="text1"/>
                <w:szCs w:val="24"/>
              </w:rPr>
            </w:pPr>
            <w:r w:rsidRPr="00D8047E">
              <w:rPr>
                <w:bCs/>
                <w:i/>
                <w:color w:val="000000" w:themeColor="text1"/>
              </w:rPr>
              <w:t>- 1 Ηλεκτρ</w:t>
            </w:r>
            <w:r w:rsidR="00BC1358">
              <w:rPr>
                <w:bCs/>
                <w:i/>
                <w:color w:val="000000" w:themeColor="text1"/>
              </w:rPr>
              <w:t>ολόγο ή Μηχανολόγο Μηχανικό με</w:t>
            </w:r>
            <w:r w:rsidRPr="00D8047E">
              <w:rPr>
                <w:bCs/>
                <w:i/>
                <w:color w:val="000000" w:themeColor="text1"/>
              </w:rPr>
              <w:t>.  3ετή εμπειρία</w:t>
            </w:r>
          </w:p>
          <w:p w:rsidR="006E5470" w:rsidRPr="00D8047E" w:rsidRDefault="001E58AB" w:rsidP="001E58AB">
            <w:r w:rsidRPr="00D8047E">
              <w:t xml:space="preserve"> </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Pr="002E5F79" w:rsidRDefault="008E1F8F">
            <w:pPr>
              <w:spacing w:after="0"/>
              <w:ind w:firstLine="0"/>
              <w:rPr>
                <w:color w:val="000000" w:themeColor="text1"/>
              </w:rPr>
            </w:pPr>
            <w:r w:rsidRPr="002E5F79">
              <w:rPr>
                <w:color w:val="000000" w:themeColor="text1"/>
              </w:rPr>
              <w:t xml:space="preserve">3) Ο οικονομικός φορέας χρησιμοποιεί τον ακόλουθο </w:t>
            </w:r>
            <w:r w:rsidRPr="002E5F79">
              <w:rPr>
                <w:b/>
                <w:color w:val="000000" w:themeColor="text1"/>
              </w:rPr>
              <w:t>τεχνικό εξοπλισμό και λαμβάνει τα ακόλουθα μέτρα για την διασφάλιση της ποιότητας</w:t>
            </w:r>
            <w:r w:rsidRPr="002E5F79">
              <w:rPr>
                <w:color w:val="000000" w:themeColor="text1"/>
              </w:rPr>
              <w:t xml:space="preserve"> και τα </w:t>
            </w:r>
            <w:r w:rsidRPr="002E5F79">
              <w:rPr>
                <w:b/>
                <w:color w:val="000000" w:themeColor="text1"/>
              </w:rPr>
              <w:t>μέσα μελέτης και έρευνας</w:t>
            </w:r>
            <w:r w:rsidRPr="002E5F79">
              <w:rPr>
                <w:color w:val="000000" w:themeColor="text1"/>
              </w:rPr>
              <w:t xml:space="preserve"> που διαθέτει είναι τα ακόλουθα: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Pr="002E5F79" w:rsidRDefault="008E1F8F">
            <w:pPr>
              <w:spacing w:after="0"/>
              <w:ind w:firstLine="0"/>
              <w:rPr>
                <w:color w:val="000000" w:themeColor="text1"/>
              </w:rPr>
            </w:pPr>
            <w:r w:rsidRPr="002E5F79">
              <w:rPr>
                <w:color w:val="000000" w:themeColor="text1"/>
              </w:rPr>
              <w:t xml:space="preserve">4) Ο οικονομικός φορέας θα μπορεί να </w:t>
            </w:r>
            <w:r w:rsidRPr="002E5F79">
              <w:rPr>
                <w:color w:val="000000" w:themeColor="text1"/>
              </w:rPr>
              <w:lastRenderedPageBreak/>
              <w:t xml:space="preserve">εφαρμόσει τα ακόλουθα συστήματα </w:t>
            </w:r>
            <w:r w:rsidRPr="002E5F79">
              <w:rPr>
                <w:b/>
                <w:color w:val="000000" w:themeColor="text1"/>
              </w:rPr>
              <w:t>διαχείρισης της αλυσίδας εφοδιασμού</w:t>
            </w:r>
            <w:r w:rsidRPr="002E5F79">
              <w:rPr>
                <w:color w:val="000000" w:themeColor="text1"/>
              </w:rPr>
              <w:t xml:space="preserve"> και ανίχνευσης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lastRenderedPageBreak/>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Pr="002E5F79" w:rsidRDefault="008E1F8F">
            <w:pPr>
              <w:spacing w:after="0"/>
              <w:ind w:firstLine="0"/>
              <w:rPr>
                <w:color w:val="000000" w:themeColor="text1"/>
              </w:rPr>
            </w:pPr>
            <w:r w:rsidRPr="002E5F79">
              <w:rPr>
                <w:b/>
                <w:i/>
                <w:color w:val="000000" w:themeColor="text1"/>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6E5470" w:rsidRPr="002E5F79" w:rsidRDefault="008E1F8F">
            <w:pPr>
              <w:spacing w:after="0"/>
              <w:ind w:firstLine="0"/>
              <w:rPr>
                <w:color w:val="000000" w:themeColor="text1"/>
              </w:rPr>
            </w:pPr>
            <w:r w:rsidRPr="002E5F79">
              <w:rPr>
                <w:color w:val="000000" w:themeColor="text1"/>
              </w:rPr>
              <w:t xml:space="preserve">Ο οικονομικός φορέας </w:t>
            </w:r>
            <w:r w:rsidRPr="002E5F79">
              <w:rPr>
                <w:b/>
                <w:color w:val="000000" w:themeColor="text1"/>
              </w:rPr>
              <w:t>θα</w:t>
            </w:r>
            <w:r w:rsidRPr="002E5F79">
              <w:rPr>
                <w:color w:val="000000" w:themeColor="text1"/>
              </w:rPr>
              <w:t xml:space="preserve"> επιτρέπει τη διενέργεια </w:t>
            </w:r>
            <w:r w:rsidRPr="002E5F79">
              <w:rPr>
                <w:b/>
                <w:color w:val="000000" w:themeColor="text1"/>
              </w:rPr>
              <w:t>ελέγχων</w:t>
            </w:r>
            <w:r w:rsidRPr="002E5F79">
              <w:rPr>
                <w:rStyle w:val="a5"/>
                <w:color w:val="000000" w:themeColor="text1"/>
                <w:vertAlign w:val="superscript"/>
              </w:rPr>
              <w:endnoteReference w:id="41"/>
            </w:r>
            <w:r w:rsidRPr="002E5F79">
              <w:rPr>
                <w:color w:val="000000" w:themeColor="text1"/>
              </w:rPr>
              <w:t xml:space="preserve"> όσον αφορά το </w:t>
            </w:r>
            <w:r w:rsidRPr="002E5F79">
              <w:rPr>
                <w:b/>
                <w:color w:val="000000" w:themeColor="text1"/>
              </w:rPr>
              <w:t>παραγωγικό δυναμικό</w:t>
            </w:r>
            <w:r w:rsidRPr="002E5F79">
              <w:rPr>
                <w:color w:val="000000" w:themeColor="text1"/>
              </w:rPr>
              <w:t xml:space="preserve"> ή τις </w:t>
            </w:r>
            <w:r w:rsidRPr="002E5F79">
              <w:rPr>
                <w:b/>
                <w:color w:val="000000" w:themeColor="text1"/>
              </w:rPr>
              <w:t>τεχνικές ικανότητες</w:t>
            </w:r>
            <w:r w:rsidRPr="002E5F79">
              <w:rPr>
                <w:color w:val="000000" w:themeColor="text1"/>
              </w:rPr>
              <w:t xml:space="preserve"> του οικονομικού φορέα και, εφόσον κρίνεται αναγκαίο, όσον αφορά τα </w:t>
            </w:r>
            <w:r w:rsidRPr="002E5F79">
              <w:rPr>
                <w:b/>
                <w:color w:val="000000" w:themeColor="text1"/>
              </w:rPr>
              <w:t>μέσα μελέτης και έρευνας</w:t>
            </w:r>
            <w:r w:rsidRPr="002E5F79">
              <w:rPr>
                <w:color w:val="000000" w:themeColor="text1"/>
              </w:rPr>
              <w:t xml:space="preserve"> που αυτός διαθέτει καθώς και τα </w:t>
            </w:r>
            <w:r w:rsidRPr="002E5F79">
              <w:rPr>
                <w:b/>
                <w:color w:val="000000" w:themeColor="text1"/>
              </w:rPr>
              <w:t>μέτρα που λαμβάνει για τον έλεγχο της ποιότητας;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6E5470">
            <w:pPr>
              <w:snapToGrid w:val="0"/>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8E1F8F">
            <w:pPr>
              <w:spacing w:after="0"/>
              <w:ind w:firstLine="0"/>
            </w:pPr>
            <w:r>
              <w:t>[] Ναι [] Όχι</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Pr="002E5F79" w:rsidRDefault="008E1F8F">
            <w:pPr>
              <w:spacing w:after="0"/>
              <w:ind w:firstLine="0"/>
              <w:rPr>
                <w:color w:val="000000" w:themeColor="text1"/>
              </w:rPr>
            </w:pPr>
            <w:r w:rsidRPr="002E5F79">
              <w:rPr>
                <w:color w:val="000000" w:themeColor="text1"/>
              </w:rPr>
              <w:t xml:space="preserve">6) Οι ακόλουθοι </w:t>
            </w:r>
            <w:r w:rsidRPr="002E5F79">
              <w:rPr>
                <w:b/>
                <w:color w:val="000000" w:themeColor="text1"/>
              </w:rPr>
              <w:t>τίτλοι σπουδών και επαγγελματικών προσόντων</w:t>
            </w:r>
            <w:r w:rsidRPr="002E5F79">
              <w:rPr>
                <w:color w:val="000000" w:themeColor="text1"/>
              </w:rPr>
              <w:t xml:space="preserve"> διατίθενται από:</w:t>
            </w:r>
          </w:p>
          <w:p w:rsidR="006E5470" w:rsidRPr="002E5F79" w:rsidRDefault="008E1F8F">
            <w:pPr>
              <w:spacing w:after="0"/>
              <w:ind w:firstLine="0"/>
              <w:rPr>
                <w:color w:val="000000" w:themeColor="text1"/>
              </w:rPr>
            </w:pPr>
            <w:r w:rsidRPr="002E5F79">
              <w:rPr>
                <w:color w:val="000000" w:themeColor="text1"/>
              </w:rPr>
              <w:t xml:space="preserve">α) τον ίδιο τον </w:t>
            </w:r>
            <w:proofErr w:type="spellStart"/>
            <w:r w:rsidRPr="002E5F79">
              <w:rPr>
                <w:color w:val="000000" w:themeColor="text1"/>
              </w:rPr>
              <w:t>πάροχο</w:t>
            </w:r>
            <w:proofErr w:type="spellEnd"/>
            <w:r w:rsidRPr="002E5F79">
              <w:rPr>
                <w:color w:val="000000" w:themeColor="text1"/>
              </w:rPr>
              <w:t xml:space="preserve"> υπηρεσιών ή τον εργολάβο,</w:t>
            </w:r>
          </w:p>
          <w:p w:rsidR="006E5470" w:rsidRPr="002E5F79" w:rsidRDefault="008E1F8F">
            <w:pPr>
              <w:spacing w:after="0"/>
              <w:ind w:firstLine="0"/>
              <w:rPr>
                <w:color w:val="000000" w:themeColor="text1"/>
              </w:rPr>
            </w:pPr>
            <w:r w:rsidRPr="002E5F79">
              <w:rPr>
                <w:b/>
                <w:i/>
                <w:color w:val="000000" w:themeColor="text1"/>
              </w:rPr>
              <w:t>και/ή</w:t>
            </w:r>
            <w:r w:rsidRPr="002E5F79">
              <w:rPr>
                <w:color w:val="000000" w:themeColor="text1"/>
              </w:rPr>
              <w:t xml:space="preserve"> (ανάλογα με τις απαιτήσεις που ορίζονται στη σχετική πρόσκληση ή διακήρυξη ή στα έγγραφα της σύμβασης)</w:t>
            </w:r>
          </w:p>
          <w:p w:rsidR="006E5470" w:rsidRPr="002E5F79" w:rsidRDefault="008E1F8F">
            <w:pPr>
              <w:spacing w:after="0"/>
              <w:ind w:firstLine="0"/>
              <w:rPr>
                <w:color w:val="000000" w:themeColor="text1"/>
              </w:rPr>
            </w:pPr>
            <w:r w:rsidRPr="002E5F79">
              <w:rPr>
                <w:color w:val="000000" w:themeColor="text1"/>
              </w:rPr>
              <w:t>β) τα διευθυντικά στελέχη του: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6E5470">
            <w:pPr>
              <w:snapToGrid w:val="0"/>
              <w:spacing w:after="0"/>
              <w:ind w:firstLine="0"/>
            </w:pPr>
          </w:p>
          <w:p w:rsidR="006E5470" w:rsidRDefault="006E5470">
            <w:pPr>
              <w:spacing w:after="0"/>
              <w:ind w:firstLine="0"/>
            </w:pPr>
          </w:p>
          <w:p w:rsidR="006E5470" w:rsidRDefault="008E1F8F">
            <w:pPr>
              <w:spacing w:after="0"/>
              <w:ind w:firstLine="0"/>
            </w:pPr>
            <w:r>
              <w:t>α)[......................................……]</w:t>
            </w: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8E1F8F">
            <w:pPr>
              <w:spacing w:after="0"/>
              <w:ind w:firstLine="0"/>
            </w:pPr>
            <w:r>
              <w:t>β) [……]</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Pr="002E5F79" w:rsidRDefault="008E1F8F" w:rsidP="00D0099F">
            <w:pPr>
              <w:spacing w:after="0"/>
              <w:ind w:firstLine="0"/>
              <w:rPr>
                <w:color w:val="000000" w:themeColor="text1"/>
              </w:rPr>
            </w:pPr>
            <w:r w:rsidRPr="002E5F79">
              <w:rPr>
                <w:color w:val="000000" w:themeColor="text1"/>
              </w:rPr>
              <w:t xml:space="preserve">7) Ο οικονομικός φορέας θα μπορεί να εφαρμόζει </w:t>
            </w:r>
            <w:r w:rsidRPr="002E5F79">
              <w:rPr>
                <w:b/>
                <w:color w:val="000000" w:themeColor="text1"/>
              </w:rPr>
              <w:t>μέτρα περιβαλλοντικής διαχείρισης</w:t>
            </w:r>
            <w:r w:rsidRPr="002E5F79">
              <w:rPr>
                <w:color w:val="000000" w:themeColor="text1"/>
              </w:rPr>
              <w:t xml:space="preserve"> κατά την εκτέλεση της σύμβασης</w:t>
            </w:r>
            <w:r w:rsidR="0027576B" w:rsidRPr="002E5F79">
              <w:rPr>
                <w:color w:val="000000" w:themeColor="text1"/>
              </w:rPr>
              <w:t xml:space="preserve">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6E5470" w:rsidP="0027576B">
            <w:pPr>
              <w:spacing w:after="0"/>
              <w:ind w:firstLine="0"/>
            </w:pPr>
          </w:p>
        </w:tc>
      </w:tr>
      <w:tr w:rsidR="006E5470">
        <w:trPr>
          <w:trHeight w:val="2683"/>
        </w:trPr>
        <w:tc>
          <w:tcPr>
            <w:tcW w:w="4479" w:type="dxa"/>
            <w:tcBorders>
              <w:top w:val="single" w:sz="4" w:space="0" w:color="000000"/>
              <w:left w:val="single" w:sz="4" w:space="0" w:color="000000"/>
              <w:bottom w:val="single" w:sz="4" w:space="0" w:color="000000"/>
            </w:tcBorders>
            <w:shd w:val="clear" w:color="auto" w:fill="auto"/>
          </w:tcPr>
          <w:p w:rsidR="006E5470" w:rsidRPr="002E5F79" w:rsidRDefault="008E1F8F">
            <w:pPr>
              <w:spacing w:after="0"/>
              <w:ind w:firstLine="0"/>
              <w:rPr>
                <w:color w:val="000000" w:themeColor="text1"/>
              </w:rPr>
            </w:pPr>
            <w:r w:rsidRPr="002E5F79">
              <w:rPr>
                <w:color w:val="000000" w:themeColor="text1"/>
              </w:rPr>
              <w:t xml:space="preserve">8) Το </w:t>
            </w:r>
            <w:r w:rsidRPr="002E5F79">
              <w:rPr>
                <w:b/>
                <w:bCs/>
                <w:color w:val="000000" w:themeColor="text1"/>
              </w:rPr>
              <w:t xml:space="preserve">μέσο ετήσιο εργατοϋπαλληλικό δυναμικό </w:t>
            </w:r>
            <w:r w:rsidRPr="002E5F79">
              <w:rPr>
                <w:color w:val="000000" w:themeColor="text1"/>
              </w:rPr>
              <w:t xml:space="preserve">του οικονομικού φορέα και ο αριθμός των διευθυντικών στελεχών του κατά τα τελευταία τρία έτη ήταν τα εξής: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 xml:space="preserve">Έτος, μέσο ετήσιο εργατοϋπαλληλικό προσωπικό: </w:t>
            </w:r>
          </w:p>
          <w:p w:rsidR="006E5470" w:rsidRDefault="008E1F8F">
            <w:pPr>
              <w:spacing w:after="0"/>
              <w:ind w:firstLine="0"/>
            </w:pPr>
            <w:r>
              <w:t xml:space="preserve">[........], [.........] </w:t>
            </w:r>
          </w:p>
          <w:p w:rsidR="006E5470" w:rsidRDefault="008E1F8F">
            <w:pPr>
              <w:spacing w:after="0"/>
              <w:ind w:firstLine="0"/>
            </w:pPr>
            <w:r>
              <w:t xml:space="preserve">[........], [.........] </w:t>
            </w:r>
          </w:p>
          <w:p w:rsidR="006E5470" w:rsidRDefault="008E1F8F">
            <w:pPr>
              <w:spacing w:after="0"/>
              <w:ind w:firstLine="0"/>
            </w:pPr>
            <w:r>
              <w:t xml:space="preserve">[........], [.........] </w:t>
            </w:r>
          </w:p>
          <w:p w:rsidR="006E5470" w:rsidRDefault="008E1F8F">
            <w:pPr>
              <w:spacing w:after="0"/>
              <w:ind w:firstLine="0"/>
            </w:pPr>
            <w:r>
              <w:t>Έτος, αριθμός διευθυντικών στελεχών:</w:t>
            </w:r>
          </w:p>
          <w:p w:rsidR="006E5470" w:rsidRDefault="008E1F8F">
            <w:pPr>
              <w:spacing w:after="0"/>
              <w:ind w:firstLine="0"/>
            </w:pPr>
            <w:r>
              <w:t xml:space="preserve">[........], [.........] </w:t>
            </w:r>
          </w:p>
          <w:p w:rsidR="006E5470" w:rsidRDefault="008E1F8F">
            <w:pPr>
              <w:spacing w:after="0"/>
              <w:ind w:firstLine="0"/>
            </w:pPr>
            <w:r>
              <w:t xml:space="preserve">[........], [.........] </w:t>
            </w:r>
          </w:p>
          <w:p w:rsidR="006E5470" w:rsidRDefault="008E1F8F">
            <w:pPr>
              <w:spacing w:after="0"/>
              <w:ind w:firstLine="0"/>
            </w:pPr>
            <w:r>
              <w:t xml:space="preserve">[........], [.........] </w:t>
            </w:r>
          </w:p>
        </w:tc>
      </w:tr>
      <w:tr w:rsidR="0027576B" w:rsidRPr="0027576B">
        <w:tc>
          <w:tcPr>
            <w:tcW w:w="4479" w:type="dxa"/>
            <w:tcBorders>
              <w:left w:val="single" w:sz="4" w:space="0" w:color="000000"/>
              <w:bottom w:val="single" w:sz="4" w:space="0" w:color="000000"/>
            </w:tcBorders>
            <w:shd w:val="clear" w:color="auto" w:fill="auto"/>
          </w:tcPr>
          <w:p w:rsidR="006E5470" w:rsidRPr="002E5F79" w:rsidRDefault="008E1F8F">
            <w:pPr>
              <w:spacing w:after="0"/>
              <w:ind w:firstLine="0"/>
              <w:rPr>
                <w:color w:val="000000" w:themeColor="text1"/>
              </w:rPr>
            </w:pPr>
            <w:r w:rsidRPr="002E5F79">
              <w:rPr>
                <w:color w:val="000000" w:themeColor="text1"/>
              </w:rPr>
              <w:t>9) Ο οικονομικός φορέας θα έχει στη διάθεσή του τα ακόλουθα μηχανήματα, εγκαταστάσεις και τεχνικό εξοπλισμό για την εκτέλεση της σύμβασης:</w:t>
            </w:r>
          </w:p>
        </w:tc>
        <w:tc>
          <w:tcPr>
            <w:tcW w:w="4510" w:type="dxa"/>
            <w:tcBorders>
              <w:left w:val="single" w:sz="4" w:space="0" w:color="000000"/>
              <w:bottom w:val="single" w:sz="4" w:space="0" w:color="000000"/>
              <w:right w:val="single" w:sz="4" w:space="0" w:color="000000"/>
            </w:tcBorders>
            <w:shd w:val="clear" w:color="auto" w:fill="auto"/>
          </w:tcPr>
          <w:p w:rsidR="006E5470" w:rsidRPr="0027576B" w:rsidRDefault="006E5470">
            <w:pPr>
              <w:spacing w:after="0"/>
              <w:ind w:firstLine="0"/>
            </w:pP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 xml:space="preserve">10) Ο οικονομικός φορέας </w:t>
            </w:r>
            <w:r>
              <w:rPr>
                <w:b/>
              </w:rPr>
              <w:t>προτίθεται, να αναθέσει σε τρίτους υπό μορφή υπεργολαβίας</w:t>
            </w:r>
            <w:r>
              <w:rPr>
                <w:rStyle w:val="a5"/>
                <w:vertAlign w:val="superscript"/>
              </w:rPr>
              <w:endnoteReference w:id="42"/>
            </w:r>
            <w:r>
              <w:t xml:space="preserve"> το ακόλουθο</w:t>
            </w:r>
            <w:r>
              <w:rPr>
                <w:b/>
              </w:rPr>
              <w:t xml:space="preserve"> τμήμα (δηλ. ποσοστό)</w:t>
            </w:r>
            <w:r>
              <w:t xml:space="preserve">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t>[....……]</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t xml:space="preserve">11) Για </w:t>
            </w:r>
            <w:r>
              <w:rPr>
                <w:b/>
                <w:i/>
              </w:rPr>
              <w:t xml:space="preserve">δημόσιες συμβάσεις προμηθειών </w:t>
            </w:r>
            <w:r>
              <w:t>:</w:t>
            </w:r>
          </w:p>
          <w:p w:rsidR="006E5470" w:rsidRDefault="008E1F8F">
            <w:pPr>
              <w:spacing w:after="0"/>
              <w:ind w:firstLine="0"/>
            </w:pPr>
            <w:r>
              <w:t xml:space="preserve">Ο οικονομικός φορέας θα παράσχει τα απαιτούμενα δείγματα, περιγραφές ή </w:t>
            </w:r>
            <w:r>
              <w:lastRenderedPageBreak/>
              <w:t>φωτογραφίες των προϊόντων που θα προμηθεύσει, τα οποία δεν χρειάζεται να συνοδεύονται από πιστοποιητικά γνησιότητας·</w:t>
            </w:r>
          </w:p>
          <w:p w:rsidR="006E5470" w:rsidRDefault="008E1F8F">
            <w:pPr>
              <w:spacing w:after="0"/>
              <w:ind w:firstLine="0"/>
            </w:pPr>
            <w:r>
              <w:t>Κατά περίπτωση, ο οικονομικός φορέας δηλώνει περαιτέρω ότι θα προσκομίσει τα απαιτούμενα πιστοποιητικά γνησιότητας.</w:t>
            </w:r>
          </w:p>
          <w:p w:rsidR="006E5470" w:rsidRDefault="008E1F8F">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6E5470">
            <w:pPr>
              <w:snapToGrid w:val="0"/>
              <w:spacing w:after="0"/>
              <w:ind w:firstLine="0"/>
            </w:pPr>
          </w:p>
          <w:p w:rsidR="006E5470" w:rsidRDefault="008E1F8F">
            <w:pPr>
              <w:spacing w:after="0"/>
              <w:ind w:firstLine="0"/>
            </w:pPr>
            <w:r>
              <w:t>[] Ναι [] Όχι</w:t>
            </w: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8E1F8F">
            <w:pPr>
              <w:spacing w:after="0"/>
              <w:ind w:firstLine="0"/>
            </w:pPr>
            <w:r>
              <w:t>[] Ναι [] Όχι</w:t>
            </w:r>
          </w:p>
          <w:p w:rsidR="006E5470" w:rsidRDefault="006E5470">
            <w:pPr>
              <w:spacing w:after="0"/>
              <w:ind w:firstLine="0"/>
              <w:rPr>
                <w:i/>
              </w:rPr>
            </w:pPr>
          </w:p>
          <w:p w:rsidR="006E5470" w:rsidRDefault="006E5470">
            <w:pPr>
              <w:spacing w:after="0"/>
              <w:ind w:firstLine="0"/>
              <w:rPr>
                <w:i/>
              </w:rPr>
            </w:pPr>
          </w:p>
          <w:p w:rsidR="006E5470" w:rsidRDefault="008E1F8F">
            <w:pPr>
              <w:spacing w:after="0"/>
              <w:ind w:firstLine="0"/>
            </w:pPr>
            <w:r>
              <w:rPr>
                <w:i/>
              </w:rPr>
              <w:t>(διαδικτυακή διεύθυνση, αρχή ή φορέας έκδοσης, επακριβή στοιχεία αναφοράς των εγγράφων): [……][……][……]</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lastRenderedPageBreak/>
              <w:t xml:space="preserve">12) Για </w:t>
            </w:r>
            <w:r>
              <w:rPr>
                <w:b/>
                <w:i/>
              </w:rPr>
              <w:t>δημόσιες συμβάσεις προμηθειών</w:t>
            </w:r>
            <w:r>
              <w:t>:</w:t>
            </w:r>
          </w:p>
          <w:p w:rsidR="006E5470" w:rsidRDefault="008E1F8F">
            <w:pPr>
              <w:spacing w:after="0"/>
              <w:ind w:firstLine="0"/>
            </w:pPr>
            <w:r>
              <w:t xml:space="preserve">Μπορεί ο οικονομικός φορέας να προσκομίσει τα απαιτούμενα </w:t>
            </w:r>
            <w:r>
              <w:rPr>
                <w:b/>
              </w:rPr>
              <w:t>πιστοποιητικά</w:t>
            </w:r>
            <w:r>
              <w:t xml:space="preserve"> που έχουν εκδοθεί από επίσημα </w:t>
            </w:r>
            <w:r>
              <w:rPr>
                <w:b/>
              </w:rPr>
              <w:t>ινστιτούτα ελέγχου ποιότητας</w:t>
            </w:r>
            <w:r>
              <w:t xml:space="preserve"> ή υπηρεσίες αναγνωρισμένων ικανοτήτων, με τα οποία βεβαιώνεται η καταλληλότητα των προϊόντων, </w:t>
            </w:r>
            <w:proofErr w:type="spellStart"/>
            <w:r>
              <w:t>επαληθευόμενη</w:t>
            </w:r>
            <w:proofErr w:type="spellEnd"/>
            <w:r>
              <w:t xml:space="preserve"> με παραπομπές στις τεχνικές προδιαγραφές ή σε πρότυπα, και τα οποία ορίζονται </w:t>
            </w:r>
            <w:r w:rsidR="0027576B">
              <w:t xml:space="preserve">στο άρθρο 9 της ΕΣΥ </w:t>
            </w:r>
            <w:r>
              <w:t>ή στην πρόσκληση ή στα έγγραφα της σύμβασης που αναφέρονται στη διακήρυξη;</w:t>
            </w:r>
          </w:p>
          <w:p w:rsidR="006E5470" w:rsidRDefault="008E1F8F">
            <w:pPr>
              <w:spacing w:after="0"/>
              <w:ind w:firstLine="0"/>
            </w:pPr>
            <w:r>
              <w:rPr>
                <w:b/>
              </w:rPr>
              <w:t>Εάν όχι</w:t>
            </w:r>
            <w:r>
              <w:t>, εξηγήστε τους λόγους και αναφέρετε ποια άλλα αποδεικτικά μέσα μπορούν να προσκομιστούν:</w:t>
            </w:r>
          </w:p>
          <w:p w:rsidR="006E5470" w:rsidRDefault="008E1F8F">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6E5470">
            <w:pPr>
              <w:snapToGrid w:val="0"/>
              <w:spacing w:after="0"/>
              <w:ind w:firstLine="0"/>
            </w:pPr>
          </w:p>
          <w:p w:rsidR="006E5470" w:rsidRDefault="008E1F8F">
            <w:pPr>
              <w:spacing w:after="0"/>
              <w:ind w:firstLine="0"/>
            </w:pPr>
            <w:r>
              <w:t>[] Ναι [] Όχι</w:t>
            </w: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6E5470">
            <w:pPr>
              <w:spacing w:after="0"/>
              <w:ind w:firstLine="0"/>
            </w:pPr>
          </w:p>
          <w:p w:rsidR="006E5470" w:rsidRDefault="008E1F8F">
            <w:pPr>
              <w:spacing w:after="0"/>
              <w:ind w:firstLine="0"/>
            </w:pPr>
            <w:r>
              <w:t>[….............................................]</w:t>
            </w:r>
          </w:p>
          <w:p w:rsidR="006E5470" w:rsidRDefault="006E5470">
            <w:pPr>
              <w:spacing w:after="0"/>
              <w:ind w:firstLine="0"/>
            </w:pPr>
          </w:p>
          <w:p w:rsidR="006E5470" w:rsidRDefault="006E5470">
            <w:pPr>
              <w:spacing w:after="0"/>
              <w:ind w:firstLine="0"/>
              <w:rPr>
                <w:i/>
              </w:rPr>
            </w:pPr>
          </w:p>
          <w:p w:rsidR="006E5470" w:rsidRDefault="008E1F8F">
            <w:pPr>
              <w:spacing w:after="0"/>
              <w:ind w:firstLine="0"/>
            </w:pPr>
            <w:r>
              <w:rPr>
                <w:i/>
              </w:rPr>
              <w:t>(διαδικτυακή διεύθυνση, αρχή ή φορέας έκδοσης, επακριβή στοιχεία αναφοράς των εγγράφων): [……][……][……]</w:t>
            </w:r>
          </w:p>
        </w:tc>
      </w:tr>
    </w:tbl>
    <w:p w:rsidR="006E5470" w:rsidRDefault="006E5470">
      <w:pPr>
        <w:pStyle w:val="SectionTitle"/>
        <w:ind w:firstLine="0"/>
      </w:pPr>
    </w:p>
    <w:p w:rsidR="006E5470" w:rsidRDefault="006E5470">
      <w:pPr>
        <w:jc w:val="center"/>
        <w:rPr>
          <w:b/>
          <w:bCs/>
        </w:rPr>
      </w:pPr>
    </w:p>
    <w:p w:rsidR="006E5470" w:rsidRDefault="008E1F8F">
      <w:pPr>
        <w:pageBreakBefore/>
        <w:jc w:val="center"/>
      </w:pPr>
      <w:r>
        <w:rPr>
          <w:b/>
          <w:bCs/>
        </w:rPr>
        <w:lastRenderedPageBreak/>
        <w:t>Δ: Συστήματα διασφάλισης ποιότητας και πρότυπα περιβαλλοντικής διαχείρισης</w:t>
      </w:r>
    </w:p>
    <w:p w:rsidR="006E5470" w:rsidRDefault="008E1F8F">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0" w:type="auto"/>
        <w:tblInd w:w="108" w:type="dxa"/>
        <w:tblLayout w:type="fixed"/>
        <w:tblLook w:val="0000" w:firstRow="0" w:lastRow="0" w:firstColumn="0" w:lastColumn="0" w:noHBand="0" w:noVBand="0"/>
      </w:tblPr>
      <w:tblGrid>
        <w:gridCol w:w="4479"/>
        <w:gridCol w:w="4510"/>
      </w:tblGrid>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pPr>
              <w:spacing w:after="0"/>
              <w:ind w:firstLine="0"/>
            </w:pPr>
            <w:r>
              <w:rPr>
                <w:b/>
                <w:i/>
              </w:rPr>
              <w:t>Συστήματα διασφάλισης ποιότητας και πρότυπα περιβαλλοντικής διαχείρισης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pPr>
            <w:r>
              <w:rPr>
                <w:b/>
                <w:i/>
              </w:rPr>
              <w:t>Απάντηση:</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Default="008E1F8F" w:rsidP="0027576B">
            <w:pPr>
              <w:spacing w:after="0"/>
              <w:ind w:firstLine="0"/>
              <w:jc w:val="left"/>
            </w:pPr>
            <w:r>
              <w:rPr>
                <w:color w:val="000000"/>
              </w:rPr>
              <w:t xml:space="preserve">Θα είναι σε θέση ο οικονομικός φορέας να προσκομίσει </w:t>
            </w:r>
            <w:r>
              <w:rPr>
                <w:b/>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color w:val="000000"/>
              </w:rPr>
              <w:t>πρότυπα διασφάλισης</w:t>
            </w:r>
            <w:r w:rsidR="0027576B">
              <w:rPr>
                <w:b/>
                <w:color w:val="000000"/>
              </w:rPr>
              <w:t xml:space="preserve"> </w:t>
            </w:r>
            <w:r w:rsidRPr="00ED52E7">
              <w:rPr>
                <w:b/>
              </w:rPr>
              <w:t>ποιότητας</w:t>
            </w:r>
            <w:r w:rsidR="0027576B" w:rsidRPr="00ED52E7">
              <w:rPr>
                <w:b/>
              </w:rPr>
              <w:t xml:space="preserve">, </w:t>
            </w:r>
            <w:r w:rsidR="0027576B" w:rsidRPr="00ED52E7">
              <w:t xml:space="preserve">όπως </w:t>
            </w:r>
            <w:r w:rsidR="00D0099F" w:rsidRPr="00ED52E7">
              <w:t xml:space="preserve">αυτά </w:t>
            </w:r>
            <w:r w:rsidR="0027576B" w:rsidRPr="00ED52E7">
              <w:t>περιγράφονται στην παρ 2.2.7 της Διακήρυξης</w:t>
            </w:r>
            <w:r w:rsidR="0027576B" w:rsidRPr="00ED52E7">
              <w:rPr>
                <w:b/>
              </w:rPr>
              <w:t xml:space="preserve"> </w:t>
            </w:r>
            <w:r w:rsidRPr="00ED52E7">
              <w:t>, συμπεριλαμβανομένης της προσβασιμότητας</w:t>
            </w:r>
            <w:r>
              <w:rPr>
                <w:color w:val="000000"/>
              </w:rPr>
              <w:t xml:space="preserve"> για άτομα με ειδικές ανάγκες;</w:t>
            </w:r>
          </w:p>
          <w:p w:rsidR="006E5470" w:rsidRDefault="008E1F8F">
            <w:pPr>
              <w:spacing w:after="0"/>
              <w:ind w:firstLine="0"/>
            </w:pPr>
            <w:r>
              <w:rPr>
                <w:b/>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6E5470" w:rsidRDefault="008E1F8F">
            <w:pPr>
              <w:spacing w:after="0"/>
              <w:ind w:firstLine="0"/>
            </w:pPr>
            <w:r>
              <w:rPr>
                <w:i/>
                <w:color w:val="00000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jc w:val="left"/>
            </w:pPr>
            <w:r>
              <w:t>[] Ναι [] Όχι</w:t>
            </w: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8E1F8F">
            <w:pPr>
              <w:spacing w:after="0"/>
              <w:ind w:firstLine="0"/>
              <w:jc w:val="left"/>
            </w:pPr>
            <w:r>
              <w:t>[……] [……]</w:t>
            </w:r>
          </w:p>
          <w:p w:rsidR="006E5470" w:rsidRDefault="006E5470">
            <w:pPr>
              <w:spacing w:after="0"/>
              <w:ind w:firstLine="0"/>
              <w:jc w:val="left"/>
              <w:rPr>
                <w:i/>
              </w:rPr>
            </w:pPr>
          </w:p>
          <w:p w:rsidR="006E5470" w:rsidRDefault="006E5470">
            <w:pPr>
              <w:spacing w:after="0"/>
              <w:ind w:firstLine="0"/>
              <w:jc w:val="left"/>
              <w:rPr>
                <w:i/>
              </w:rPr>
            </w:pPr>
          </w:p>
          <w:p w:rsidR="006E5470" w:rsidRDefault="006E5470">
            <w:pPr>
              <w:spacing w:after="0"/>
              <w:ind w:firstLine="0"/>
              <w:jc w:val="left"/>
              <w:rPr>
                <w:i/>
              </w:rPr>
            </w:pPr>
          </w:p>
          <w:p w:rsidR="006E5470" w:rsidRDefault="008E1F8F">
            <w:pPr>
              <w:spacing w:after="0"/>
              <w:ind w:firstLine="0"/>
              <w:jc w:val="left"/>
            </w:pPr>
            <w:r>
              <w:rPr>
                <w:i/>
              </w:rPr>
              <w:t>(διαδικτυακή διεύθυνση, αρχή ή φορέας έκδοσης, επακριβή στοιχεία αναφοράς των εγγράφων): [……][……][……]</w:t>
            </w:r>
          </w:p>
        </w:tc>
      </w:tr>
      <w:tr w:rsidR="006E5470">
        <w:tc>
          <w:tcPr>
            <w:tcW w:w="4479" w:type="dxa"/>
            <w:tcBorders>
              <w:top w:val="single" w:sz="4" w:space="0" w:color="000000"/>
              <w:left w:val="single" w:sz="4" w:space="0" w:color="000000"/>
              <w:bottom w:val="single" w:sz="4" w:space="0" w:color="000000"/>
            </w:tcBorders>
            <w:shd w:val="clear" w:color="auto" w:fill="auto"/>
          </w:tcPr>
          <w:p w:rsidR="006E5470" w:rsidRPr="00ED52E7" w:rsidRDefault="008E1F8F">
            <w:pPr>
              <w:spacing w:after="0"/>
              <w:ind w:firstLine="0"/>
            </w:pPr>
            <w:r>
              <w:t xml:space="preserve">Θα είναι σε θέση ο οικονομικός φορέας να προσκομίσει </w:t>
            </w:r>
            <w:r>
              <w:rPr>
                <w:b/>
              </w:rPr>
              <w:t>πιστοποιητικά</w:t>
            </w:r>
            <w:r>
              <w:t xml:space="preserve"> που έχουν εκδοθεί από ανεξάρτητους οργανισμούς που </w:t>
            </w:r>
            <w:r w:rsidRPr="00ED52E7">
              <w:t xml:space="preserve">βεβαιώνουν ότι ο οικονομικός φορέας συμμορφώνεται με τα απαιτούμενα </w:t>
            </w:r>
            <w:r w:rsidRPr="00ED52E7">
              <w:rPr>
                <w:b/>
              </w:rPr>
              <w:t>συστήματα ή πρότυπα περιβαλλοντικής διαχείρισης</w:t>
            </w:r>
            <w:r w:rsidR="0027576B" w:rsidRPr="00ED52E7">
              <w:rPr>
                <w:b/>
              </w:rPr>
              <w:t xml:space="preserve">, </w:t>
            </w:r>
            <w:r w:rsidR="0027576B" w:rsidRPr="00ED52E7">
              <w:t>όπως αυτά περιγράφονται στην παρ. 2.2.7 της Διακήρυξης</w:t>
            </w:r>
            <w:r w:rsidRPr="00ED52E7">
              <w:t>;</w:t>
            </w:r>
          </w:p>
          <w:p w:rsidR="006E5470" w:rsidRDefault="008E1F8F">
            <w:pPr>
              <w:spacing w:after="0"/>
              <w:ind w:firstLine="0"/>
            </w:pPr>
            <w:r w:rsidRPr="00ED52E7">
              <w:rPr>
                <w:b/>
              </w:rPr>
              <w:t>Εάν όχι</w:t>
            </w:r>
            <w:r w:rsidRPr="00ED52E7">
              <w:t>, εξηγήστε τους λόγους και διευκρινίστε</w:t>
            </w:r>
            <w:r>
              <w:t xml:space="preserve"> ποια άλλα αποδεικτικά μέσα μπορούν να προσκομιστούν όσον αφορά τα </w:t>
            </w:r>
            <w:r>
              <w:rPr>
                <w:b/>
              </w:rPr>
              <w:t>συστήματα ή πρότυπα περιβαλλοντικής διαχείρισης</w:t>
            </w:r>
            <w:r>
              <w:t>:</w:t>
            </w:r>
          </w:p>
          <w:p w:rsidR="006E5470" w:rsidRDefault="006E5470">
            <w:pPr>
              <w:spacing w:after="0"/>
              <w:ind w:firstLine="0"/>
            </w:pPr>
          </w:p>
          <w:p w:rsidR="006E5470" w:rsidRDefault="008E1F8F">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6E5470" w:rsidRDefault="008E1F8F">
            <w:pPr>
              <w:spacing w:after="0"/>
              <w:ind w:firstLine="0"/>
              <w:jc w:val="left"/>
            </w:pPr>
            <w:r>
              <w:t>[] Ναι [] Όχι</w:t>
            </w: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6E5470">
            <w:pPr>
              <w:spacing w:after="0"/>
              <w:ind w:firstLine="0"/>
              <w:jc w:val="left"/>
            </w:pPr>
          </w:p>
          <w:p w:rsidR="006E5470" w:rsidRDefault="008E1F8F">
            <w:pPr>
              <w:spacing w:after="0"/>
              <w:ind w:firstLine="0"/>
              <w:jc w:val="left"/>
            </w:pPr>
            <w:r>
              <w:t>[……] [……]</w:t>
            </w:r>
          </w:p>
          <w:p w:rsidR="006E5470" w:rsidRDefault="006E5470">
            <w:pPr>
              <w:spacing w:after="0"/>
              <w:ind w:firstLine="0"/>
              <w:jc w:val="left"/>
              <w:rPr>
                <w:i/>
              </w:rPr>
            </w:pPr>
          </w:p>
          <w:p w:rsidR="006E5470" w:rsidRDefault="006E5470">
            <w:pPr>
              <w:spacing w:after="0"/>
              <w:ind w:firstLine="0"/>
              <w:jc w:val="left"/>
              <w:rPr>
                <w:i/>
              </w:rPr>
            </w:pPr>
          </w:p>
          <w:p w:rsidR="006E5470" w:rsidRDefault="006E5470">
            <w:pPr>
              <w:spacing w:after="0"/>
              <w:ind w:firstLine="0"/>
              <w:jc w:val="left"/>
              <w:rPr>
                <w:i/>
              </w:rPr>
            </w:pPr>
          </w:p>
          <w:p w:rsidR="006E5470" w:rsidRDefault="006E5470">
            <w:pPr>
              <w:spacing w:after="0"/>
              <w:ind w:firstLine="0"/>
              <w:jc w:val="left"/>
              <w:rPr>
                <w:i/>
              </w:rPr>
            </w:pPr>
          </w:p>
          <w:p w:rsidR="006E5470" w:rsidRDefault="006E5470">
            <w:pPr>
              <w:spacing w:after="0"/>
              <w:ind w:firstLine="0"/>
              <w:jc w:val="left"/>
              <w:rPr>
                <w:i/>
              </w:rPr>
            </w:pPr>
          </w:p>
          <w:p w:rsidR="006E5470" w:rsidRDefault="008E1F8F">
            <w:pPr>
              <w:spacing w:after="0"/>
              <w:ind w:firstLine="0"/>
              <w:jc w:val="left"/>
            </w:pPr>
            <w:r>
              <w:rPr>
                <w:i/>
              </w:rPr>
              <w:t>(διαδικτυακή διεύθυνση, αρχή ή φορέας έκδοσης, επακριβή στοιχεία αναφοράς των εγγράφων): [……][……][……]</w:t>
            </w:r>
          </w:p>
        </w:tc>
      </w:tr>
    </w:tbl>
    <w:p w:rsidR="006E5470" w:rsidRDefault="006E5470">
      <w:pPr>
        <w:ind w:firstLine="0"/>
        <w:jc w:val="center"/>
      </w:pPr>
    </w:p>
    <w:p w:rsidR="006E5470" w:rsidRDefault="008E1F8F">
      <w:pPr>
        <w:pStyle w:val="ChapterTitle"/>
        <w:pageBreakBefore/>
      </w:pPr>
      <w:r>
        <w:rPr>
          <w:bCs/>
        </w:rPr>
        <w:lastRenderedPageBreak/>
        <w:t>Μέρος VI: Τελικές δηλώσεις</w:t>
      </w:r>
    </w:p>
    <w:p w:rsidR="006E5470" w:rsidRDefault="008E1F8F">
      <w:pPr>
        <w:ind w:firstLine="0"/>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6E5470" w:rsidRDefault="008E1F8F">
      <w:pPr>
        <w:ind w:firstLine="0"/>
      </w:pPr>
      <w:r>
        <w:rPr>
          <w:i/>
        </w:rPr>
        <w:t xml:space="preserve">Ο κάτωθι υπογεγραμμένος, δηλώνω επισήμως ότι </w:t>
      </w:r>
      <w:proofErr w:type="spellStart"/>
      <w:r>
        <w:rPr>
          <w:i/>
        </w:rPr>
        <w:t>είμαισε</w:t>
      </w:r>
      <w:proofErr w:type="spellEnd"/>
      <w:r>
        <w:rPr>
          <w:i/>
        </w:rPr>
        <w:t xml:space="preserve">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12"/>
        </w:rPr>
        <w:endnoteReference w:id="43"/>
      </w:r>
      <w:r>
        <w:rPr>
          <w:i/>
        </w:rPr>
        <w:t>, εκτός εάν :</w:t>
      </w:r>
    </w:p>
    <w:p w:rsidR="006E5470" w:rsidRDefault="008E1F8F">
      <w:pPr>
        <w:ind w:firstLine="0"/>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vertAlign w:val="superscript"/>
        </w:rPr>
        <w:endnoteReference w:id="44"/>
      </w:r>
      <w:r>
        <w:rPr>
          <w:rStyle w:val="a5"/>
          <w:i/>
        </w:rPr>
        <w:t>.</w:t>
      </w:r>
    </w:p>
    <w:p w:rsidR="006E5470" w:rsidRDefault="008E1F8F">
      <w:pPr>
        <w:ind w:firstLine="0"/>
      </w:pPr>
      <w:r>
        <w:rPr>
          <w:rStyle w:val="a5"/>
          <w:i/>
        </w:rPr>
        <w:t>β) η αναθέτουσα αρχή ή ο αναθέτων φορέας έχουν ήδη στην κατοχή τους τα σχετικά έγγραφα.</w:t>
      </w:r>
    </w:p>
    <w:p w:rsidR="006E5470" w:rsidRDefault="008E1F8F">
      <w:pPr>
        <w:ind w:firstLine="0"/>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w:t>
      </w:r>
      <w:proofErr w:type="spellStart"/>
      <w:r>
        <w:rPr>
          <w:i/>
        </w:rPr>
        <w:t>Δήλώσης</w:t>
      </w:r>
      <w:proofErr w:type="spellEnd"/>
      <w:r>
        <w:rPr>
          <w:i/>
        </w:rPr>
        <w:t xml:space="preserve">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6E5470" w:rsidRDefault="006E5470">
      <w:pPr>
        <w:ind w:firstLine="0"/>
        <w:rPr>
          <w:i/>
        </w:rPr>
      </w:pPr>
    </w:p>
    <w:p w:rsidR="006E5470" w:rsidRDefault="008E1F8F">
      <w:pPr>
        <w:ind w:firstLine="0"/>
      </w:pPr>
      <w:r>
        <w:rPr>
          <w:i/>
        </w:rPr>
        <w:t xml:space="preserve">Ημερομηνία, τόπος και, όπου ζητείται ή είναι απαραίτητο, υπογραφή(-ές): [……]   </w:t>
      </w:r>
    </w:p>
    <w:p w:rsidR="008E1F8F" w:rsidRDefault="008E1F8F">
      <w:pPr>
        <w:pageBreakBefore/>
        <w:ind w:firstLine="0"/>
      </w:pPr>
    </w:p>
    <w:sectPr w:rsidR="008E1F8F" w:rsidSect="006E5470">
      <w:headerReference w:type="default" r:id="rId8"/>
      <w:footerReference w:type="default" r:id="rId9"/>
      <w:headerReference w:type="first" r:id="rId10"/>
      <w:footerReference w:type="first" r:id="rId11"/>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A80" w:rsidRDefault="00D12A80">
      <w:pPr>
        <w:spacing w:after="0" w:line="240" w:lineRule="auto"/>
      </w:pPr>
      <w:r>
        <w:separator/>
      </w:r>
    </w:p>
  </w:endnote>
  <w:endnote w:type="continuationSeparator" w:id="0">
    <w:p w:rsidR="00D12A80" w:rsidRDefault="00D12A80">
      <w:pPr>
        <w:spacing w:after="0" w:line="240" w:lineRule="auto"/>
      </w:pPr>
      <w:r>
        <w:continuationSeparator/>
      </w:r>
    </w:p>
  </w:endnote>
  <w:endnote w:id="1">
    <w:p w:rsidR="00BB5D55" w:rsidRDefault="00BB5D55">
      <w:r>
        <w:rPr>
          <w:rStyle w:val="a8"/>
        </w:rPr>
        <w:endnoteRef/>
      </w:r>
      <w:r>
        <w:br w:type="page"/>
      </w:r>
    </w:p>
    <w:p w:rsidR="00BB5D55" w:rsidRDefault="00BB5D55">
      <w:pPr>
        <w:pageBreakBefore/>
      </w:pPr>
    </w:p>
    <w:p w:rsidR="00BB5D55" w:rsidRDefault="00BB5D55">
      <w:pPr>
        <w:pStyle w:val="af9"/>
        <w:pageBreakBefore/>
        <w:tabs>
          <w:tab w:val="left" w:pos="284"/>
        </w:tabs>
        <w:ind w:firstLine="0"/>
      </w:pPr>
      <w:r>
        <w:tab/>
        <w:t>Σε περίπτωση που η αναθέτουσα αρχή /αναθέτων φορέας είναι περισσότερες (οι) της (του) μίας (ενός) θα αναφέρεται το σύνολο αυτών</w:t>
      </w:r>
    </w:p>
  </w:endnote>
  <w:endnote w:id="2">
    <w:p w:rsidR="00BB5D55" w:rsidRDefault="00BB5D55">
      <w:pPr>
        <w:pStyle w:val="af9"/>
        <w:tabs>
          <w:tab w:val="left" w:pos="284"/>
        </w:tabs>
        <w:ind w:firstLine="0"/>
      </w:pPr>
      <w:r>
        <w:rPr>
          <w:rStyle w:val="a8"/>
        </w:rPr>
        <w:endnoteRef/>
      </w:r>
      <w:r>
        <w:tab/>
        <w:t>Επαναλάβετε τα στοιχεία των αρμοδίων, όνομα και επώνυμο, όσες φορές χρειάζεται.</w:t>
      </w:r>
    </w:p>
  </w:endnote>
  <w:endnote w:id="3">
    <w:p w:rsidR="00BB5D55" w:rsidRDefault="00BB5D55">
      <w:pPr>
        <w:pStyle w:val="af9"/>
        <w:tabs>
          <w:tab w:val="left" w:pos="284"/>
        </w:tabs>
        <w:ind w:firstLine="0"/>
      </w:pPr>
      <w:r>
        <w:rPr>
          <w:rStyle w:val="a8"/>
        </w:rPr>
        <w:endnoteRef/>
      </w:r>
      <w:r>
        <w:tab/>
        <w:t xml:space="preserve">Βλέπε </w:t>
      </w:r>
      <w:r>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BB5D55" w:rsidRDefault="00BB5D55">
      <w:pPr>
        <w:pStyle w:val="af9"/>
        <w:tabs>
          <w:tab w:val="left" w:pos="284"/>
        </w:tabs>
        <w:ind w:firstLine="0"/>
      </w:pPr>
      <w:r>
        <w:rPr>
          <w:rStyle w:val="DeltaViewInsertion"/>
          <w:i w:val="0"/>
        </w:rPr>
        <w:tab/>
        <w:t>Πολύ μικρή επιχείρηση:</w:t>
      </w:r>
      <w:r>
        <w:rPr>
          <w:rStyle w:val="DeltaViewInsertion"/>
          <w:b w:val="0"/>
          <w:i w:val="0"/>
        </w:rPr>
        <w:t xml:space="preserve"> επιχείρηση η οποία </w:t>
      </w:r>
      <w:r>
        <w:rPr>
          <w:rStyle w:val="DeltaViewInsertion"/>
          <w:i w:val="0"/>
        </w:rPr>
        <w:t xml:space="preserve">απασχολεί λιγότερους από 10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2 εκατομμύρια ευρώ</w:t>
      </w:r>
      <w:r>
        <w:rPr>
          <w:rStyle w:val="DeltaViewInsertion"/>
          <w:b w:val="0"/>
          <w:i w:val="0"/>
        </w:rPr>
        <w:t>.</w:t>
      </w:r>
    </w:p>
    <w:p w:rsidR="00BB5D55" w:rsidRDefault="00BB5D55">
      <w:pPr>
        <w:pStyle w:val="af9"/>
        <w:tabs>
          <w:tab w:val="left" w:pos="284"/>
        </w:tabs>
        <w:ind w:firstLine="0"/>
      </w:pPr>
      <w:r>
        <w:rPr>
          <w:rStyle w:val="DeltaViewInsertion"/>
          <w:i w:val="0"/>
        </w:rPr>
        <w:tab/>
        <w:t>Μικρή επιχείρηση:</w:t>
      </w:r>
      <w:r>
        <w:rPr>
          <w:rStyle w:val="DeltaViewInsertion"/>
          <w:b w:val="0"/>
          <w:i w:val="0"/>
        </w:rPr>
        <w:t xml:space="preserve"> επιχείρηση η οποία </w:t>
      </w:r>
      <w:r>
        <w:rPr>
          <w:rStyle w:val="DeltaViewInsertion"/>
          <w:i w:val="0"/>
        </w:rPr>
        <w:t xml:space="preserve">απασχολεί λιγότερους από 50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10 εκατομμύρια ευρώ</w:t>
      </w:r>
      <w:r>
        <w:rPr>
          <w:rStyle w:val="DeltaViewInsertion"/>
          <w:b w:val="0"/>
          <w:i w:val="0"/>
        </w:rPr>
        <w:t>.</w:t>
      </w:r>
    </w:p>
    <w:p w:rsidR="00BB5D55" w:rsidRDefault="00BB5D55">
      <w:pPr>
        <w:pStyle w:val="af9"/>
        <w:tabs>
          <w:tab w:val="left" w:pos="284"/>
        </w:tabs>
        <w:ind w:firstLine="0"/>
      </w:pPr>
      <w:r>
        <w:rPr>
          <w:rStyle w:val="DeltaViewInsertion"/>
          <w:i w:val="0"/>
        </w:rPr>
        <w:tab/>
        <w:t xml:space="preserve">Μεσαίες επιχειρήσεις: επιχειρήσεις που δεν είναι ούτε πολύ μικρές ούτε μικρές και </w:t>
      </w:r>
      <w:r>
        <w:t xml:space="preserve">οι οποίες </w:t>
      </w:r>
      <w:r>
        <w:rPr>
          <w:b/>
        </w:rPr>
        <w:t>απασχολούν λιγότερους από 250 εργαζομένους</w:t>
      </w:r>
      <w:r>
        <w:t xml:space="preserve"> και των οποίων ο </w:t>
      </w:r>
      <w:r>
        <w:rPr>
          <w:b/>
        </w:rPr>
        <w:t>ετήσιος κύκλος εργασιών δεν υπερβαίνει τα 50 εκατομμύρια ευρώ</w:t>
      </w:r>
      <w:r>
        <w:t xml:space="preserve"> </w:t>
      </w:r>
      <w:r>
        <w:rPr>
          <w:b/>
          <w:i/>
        </w:rPr>
        <w:t>και/ή</w:t>
      </w:r>
      <w:r>
        <w:t xml:space="preserve"> το </w:t>
      </w:r>
      <w:r>
        <w:rPr>
          <w:b/>
        </w:rPr>
        <w:t>σύνολο του ετήσιου ισολογισμού δεν υπερβαίνει τα 43 εκατομμύρια ευρώ</w:t>
      </w:r>
      <w:r>
        <w:t>.</w:t>
      </w:r>
    </w:p>
  </w:endnote>
  <w:endnote w:id="4">
    <w:p w:rsidR="00BB5D55" w:rsidRDefault="00BB5D55">
      <w:pPr>
        <w:pStyle w:val="af9"/>
        <w:tabs>
          <w:tab w:val="left" w:pos="284"/>
        </w:tabs>
        <w:ind w:firstLine="0"/>
      </w:pPr>
      <w:r>
        <w:rPr>
          <w:rStyle w:val="a8"/>
        </w:rPr>
        <w:endnoteRef/>
      </w:r>
      <w:r>
        <w:tab/>
        <w:t>Τα δικαιολογητικά και η κατάταξη, εάν υπάρχουν, αναφέρονται στην πιστοποίηση.</w:t>
      </w:r>
    </w:p>
  </w:endnote>
  <w:endnote w:id="5">
    <w:p w:rsidR="00BB5D55" w:rsidRDefault="00BB5D55">
      <w:pPr>
        <w:pStyle w:val="af9"/>
        <w:tabs>
          <w:tab w:val="left" w:pos="284"/>
        </w:tabs>
        <w:ind w:firstLine="0"/>
      </w:pPr>
      <w:r>
        <w:rPr>
          <w:rStyle w:val="a8"/>
        </w:rPr>
        <w:endnoteRef/>
      </w:r>
      <w:r>
        <w:tab/>
        <w:t>Ειδικότερα ως μέλος ένωσης ή κοινοπραξίας ή άλλου παρόμοιου καθεστώτος.</w:t>
      </w:r>
    </w:p>
  </w:endnote>
  <w:endnote w:id="6">
    <w:p w:rsidR="00BB5D55" w:rsidRDefault="00BB5D55">
      <w:pPr>
        <w:pStyle w:val="af9"/>
        <w:tabs>
          <w:tab w:val="left" w:pos="284"/>
        </w:tabs>
        <w:ind w:firstLine="0"/>
      </w:pPr>
      <w:r>
        <w:rPr>
          <w:rStyle w:val="a8"/>
        </w:rPr>
        <w:endnoteRef/>
      </w:r>
      <w:r>
        <w:tab/>
        <w:t xml:space="preserve"> Επισημαίνεται ότι σύμφωνα με το δεύτερο εδάφιο του άρθρου 78 “</w:t>
      </w:r>
      <w:r>
        <w:rPr>
          <w:i/>
          <w:iCs/>
        </w:rPr>
        <w:t xml:space="preserve">Όσον αφορά τα κριτήρια που σχετίζονται με τους τίτλους σπουδών και τα επαγγελματικά προσόντα που ορίζονται στην περίπτωση </w:t>
      </w:r>
      <w:proofErr w:type="spellStart"/>
      <w:r>
        <w:rPr>
          <w:i/>
          <w:iCs/>
        </w:rPr>
        <w:t>στ΄</w:t>
      </w:r>
      <w:proofErr w:type="spellEnd"/>
      <w:r>
        <w:rPr>
          <w:i/>
          <w:iCs/>
        </w:rPr>
        <w:t xml:space="preserve">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t>.”</w:t>
      </w:r>
    </w:p>
  </w:endnote>
  <w:endnote w:id="7">
    <w:p w:rsidR="00BB5D55" w:rsidRDefault="00BB5D55">
      <w:pPr>
        <w:pStyle w:val="af9"/>
        <w:tabs>
          <w:tab w:val="left" w:pos="284"/>
        </w:tabs>
        <w:ind w:firstLine="0"/>
      </w:pPr>
      <w:r>
        <w:rPr>
          <w:rStyle w:val="a8"/>
        </w:rPr>
        <w:endnoteRef/>
      </w:r>
      <w:r>
        <w:tab/>
        <w:t xml:space="preserve">Σύμφωνα με τις διατάξεις του άρθρου 73 παρ. 3 α, </w:t>
      </w:r>
      <w:r>
        <w:rPr>
          <w:u w:val="single"/>
        </w:rPr>
        <w:t xml:space="preserve">εφόσον προβλέπεται στα έγγραφα της σύμβασης </w:t>
      </w:r>
      <w: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BB5D55" w:rsidRDefault="00BB5D55">
      <w:pPr>
        <w:pStyle w:val="af9"/>
        <w:tabs>
          <w:tab w:val="left" w:pos="284"/>
        </w:tabs>
        <w:ind w:firstLine="0"/>
      </w:pPr>
      <w:r>
        <w:rPr>
          <w:rStyle w:val="a8"/>
        </w:rPr>
        <w:endnoteRef/>
      </w:r>
      <w: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9">
    <w:p w:rsidR="00BB5D55" w:rsidRDefault="00BB5D55">
      <w:pPr>
        <w:pStyle w:val="af9"/>
        <w:tabs>
          <w:tab w:val="left" w:pos="284"/>
        </w:tabs>
        <w:ind w:firstLine="0"/>
      </w:pPr>
      <w:r>
        <w:rPr>
          <w:rStyle w:val="a8"/>
        </w:rPr>
        <w:endnoteRef/>
      </w:r>
      <w:r>
        <w:tab/>
        <w:t>Σύμφωνα με άρθρο 73 παρ. 1 (β). Στον Κανονισμό ΕΕΕΣ (Κανονισμός ΕΕ 2016/7) αναφέρεται ως “διαφθορά”.</w:t>
      </w:r>
    </w:p>
  </w:endnote>
  <w:endnote w:id="10">
    <w:p w:rsidR="00BB5D55" w:rsidRDefault="00BB5D55">
      <w:pPr>
        <w:pStyle w:val="af9"/>
        <w:tabs>
          <w:tab w:val="left" w:pos="284"/>
        </w:tabs>
        <w:ind w:firstLine="0"/>
      </w:pPr>
      <w:r>
        <w:rPr>
          <w:rStyle w:val="a8"/>
        </w:rPr>
        <w:endnoteRef/>
      </w:r>
      <w: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b/>
        </w:rPr>
        <w:t>ν. 3560/2007</w:t>
      </w:r>
      <w:r>
        <w:t xml:space="preserve"> </w:t>
      </w:r>
      <w:r>
        <w:rPr>
          <w:b/>
        </w:rPr>
        <w:t xml:space="preserve">(ΦΕΚ 103/Α), </w:t>
      </w:r>
      <w:r>
        <w:rPr>
          <w:i/>
        </w:rPr>
        <w:t xml:space="preserve">«Κύρωση και εφαρμογή της Σύμβασης ποινικού δικαίου για τη διαφθορά και του Πρόσθετου </w:t>
      </w:r>
      <w:proofErr w:type="spellStart"/>
      <w:r>
        <w:rPr>
          <w:i/>
        </w:rPr>
        <w:t>σ΄</w:t>
      </w:r>
      <w:proofErr w:type="spellEnd"/>
      <w:r>
        <w:rPr>
          <w:i/>
        </w:rPr>
        <w:t xml:space="preserve"> αυτήν Πρωτοκόλλου» (αφορά σε </w:t>
      </w:r>
      <w:r>
        <w:t xml:space="preserve"> </w:t>
      </w:r>
      <w:r>
        <w:rPr>
          <w:i/>
        </w:rPr>
        <w:t>προσθήκη καθόσον στο ν. Άρθρο 73 παρ. 1 β αναφέρεται η κείμενη νομοθεσία)</w:t>
      </w:r>
      <w:r>
        <w:t>.</w:t>
      </w:r>
    </w:p>
  </w:endnote>
  <w:endnote w:id="11">
    <w:p w:rsidR="00BB5D55" w:rsidRDefault="00BB5D55">
      <w:pPr>
        <w:pStyle w:val="af9"/>
        <w:tabs>
          <w:tab w:val="left" w:pos="284"/>
        </w:tabs>
        <w:ind w:firstLine="0"/>
      </w:pPr>
      <w:r>
        <w:rPr>
          <w:rStyle w:val="a8"/>
        </w:rPr>
        <w:endnoteRef/>
      </w:r>
      <w:r>
        <w:tab/>
        <w:t>Κατά την έννοια του άρθρου 1 της σύμβασης σχετικά με τη προστασία των οικονομικών συμφερόντων των Ευρωπαϊκών Κοινοτήτων (ΕΕ C 316 της 27.11.1995, σ. 48)</w:t>
      </w:r>
      <w:r>
        <w:rPr>
          <w:rStyle w:val="a7"/>
        </w:rPr>
        <w:t xml:space="preserve">  </w:t>
      </w:r>
      <w:r>
        <w:t>όπως κυρώθηκε με το ν. 2803/2000 (ΦΕΚ 48/Α) "</w:t>
      </w:r>
      <w:r>
        <w:rPr>
          <w:i/>
          <w:iCs/>
        </w:rPr>
        <w:t xml:space="preserve">Κύρωση της </w:t>
      </w:r>
      <w:proofErr w:type="spellStart"/>
      <w:r>
        <w:rPr>
          <w:i/>
          <w:iCs/>
        </w:rPr>
        <w:t>Σύµβασης</w:t>
      </w:r>
      <w:proofErr w:type="spellEnd"/>
      <w:r>
        <w:rPr>
          <w:i/>
          <w:iCs/>
        </w:rPr>
        <w:t xml:space="preserve"> σχετικά µε την προστασία των </w:t>
      </w:r>
      <w:proofErr w:type="spellStart"/>
      <w:r>
        <w:rPr>
          <w:i/>
          <w:iCs/>
        </w:rPr>
        <w:t>οικονοµικών</w:t>
      </w:r>
      <w:proofErr w:type="spellEnd"/>
      <w:r>
        <w:rPr>
          <w:i/>
          <w:iCs/>
        </w:rPr>
        <w:t xml:space="preserve"> </w:t>
      </w:r>
      <w:proofErr w:type="spellStart"/>
      <w:r>
        <w:rPr>
          <w:i/>
          <w:iCs/>
        </w:rPr>
        <w:t>συµφερόντων</w:t>
      </w:r>
      <w:proofErr w:type="spellEnd"/>
      <w:r>
        <w:rPr>
          <w:i/>
          <w:iCs/>
        </w:rPr>
        <w:t xml:space="preserve"> των Ευρωπαϊκών Κοινοτήτων και των συναφών µε αυτήν Πρωτοκόλλων.</w:t>
      </w:r>
    </w:p>
  </w:endnote>
  <w:endnote w:id="12">
    <w:p w:rsidR="00BB5D55" w:rsidRDefault="00BB5D55">
      <w:pPr>
        <w:pStyle w:val="af9"/>
        <w:tabs>
          <w:tab w:val="left" w:pos="284"/>
        </w:tabs>
        <w:ind w:firstLine="0"/>
      </w:pPr>
      <w:r>
        <w:rPr>
          <w:rStyle w:val="a8"/>
        </w:rPr>
        <w:endnoteRef/>
      </w:r>
      <w: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BB5D55" w:rsidRDefault="00BB5D55">
      <w:pPr>
        <w:pStyle w:val="af9"/>
        <w:tabs>
          <w:tab w:val="left" w:pos="284"/>
        </w:tabs>
        <w:ind w:firstLine="0"/>
      </w:pPr>
      <w:r>
        <w:rPr>
          <w:rStyle w:val="a8"/>
        </w:rPr>
        <w:endnoteRef/>
      </w:r>
      <w: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b w:val="0"/>
          <w:i w:val="0"/>
          <w:color w:val="000000"/>
        </w:rPr>
        <w:t xml:space="preserve"> (ΕΕ L 309 της 25.11.2005, σ.15) </w:t>
      </w:r>
      <w:r>
        <w:rPr>
          <w:rStyle w:val="a7"/>
          <w:color w:val="000000"/>
        </w:rPr>
        <w:t xml:space="preserve"> </w:t>
      </w:r>
      <w:r>
        <w:rPr>
          <w:rStyle w:val="DeltaViewInsertion"/>
          <w:b w:val="0"/>
          <w:i w:val="0"/>
          <w:color w:val="000000"/>
        </w:rPr>
        <w:t xml:space="preserve">που ενσωματώθηκε με το ν. 3691/2008 </w:t>
      </w:r>
      <w:r>
        <w:rPr>
          <w:rStyle w:val="DeltaViewInsertion"/>
          <w:b w:val="0"/>
          <w:i w:val="0"/>
          <w:color w:val="000000"/>
          <w:spacing w:val="-10"/>
        </w:rPr>
        <w:t>(ΦΕΚ 166/Α)</w:t>
      </w:r>
      <w:r>
        <w:rPr>
          <w:rStyle w:val="DeltaViewInsertion"/>
          <w:i w:val="0"/>
          <w:color w:val="000000"/>
          <w:spacing w:val="-10"/>
        </w:rPr>
        <w:t xml:space="preserve"> </w:t>
      </w:r>
      <w:r>
        <w:rPr>
          <w:rStyle w:val="DeltaViewInsertion"/>
          <w:iCs/>
          <w:color w:val="000000"/>
          <w:spacing w:val="-10"/>
        </w:rPr>
        <w:t>“</w:t>
      </w:r>
      <w:r>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b w:val="0"/>
          <w:i w:val="0"/>
          <w:color w:val="000000"/>
        </w:rPr>
        <w:t>”.</w:t>
      </w:r>
    </w:p>
  </w:endnote>
  <w:endnote w:id="14">
    <w:p w:rsidR="00BB5D55" w:rsidRDefault="00BB5D55">
      <w:pPr>
        <w:pStyle w:val="af9"/>
        <w:tabs>
          <w:tab w:val="left" w:pos="284"/>
        </w:tabs>
        <w:ind w:firstLine="0"/>
      </w:pPr>
      <w:r>
        <w:rPr>
          <w:rStyle w:val="a8"/>
        </w:rPr>
        <w:endnoteRef/>
      </w:r>
      <w:r>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b w:val="0"/>
          <w:iCs/>
          <w:color w:val="000000"/>
        </w:rPr>
        <w:t>Πρόληψη και καταπολέμηση της εμπορίας ανθρώπων και προστασία των θυμάτων αυτής και άλλες διατάξεις."</w:t>
      </w:r>
      <w:r>
        <w:rPr>
          <w:rStyle w:val="DeltaViewInsertion"/>
          <w:b w:val="0"/>
          <w:i w:val="0"/>
          <w:iCs/>
          <w:color w:val="000000"/>
        </w:rPr>
        <w:t>.</w:t>
      </w:r>
    </w:p>
  </w:endnote>
  <w:endnote w:id="15">
    <w:p w:rsidR="00BB5D55" w:rsidRDefault="00BB5D55">
      <w:pPr>
        <w:pStyle w:val="af9"/>
        <w:tabs>
          <w:tab w:val="left" w:pos="284"/>
        </w:tabs>
        <w:ind w:firstLine="0"/>
      </w:pPr>
      <w:r>
        <w:rPr>
          <w:rStyle w:val="a8"/>
        </w:rPr>
        <w:endnoteRef/>
      </w:r>
      <w: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BB5D55" w:rsidRDefault="00BB5D55">
      <w:pPr>
        <w:pStyle w:val="af9"/>
        <w:tabs>
          <w:tab w:val="left" w:pos="284"/>
        </w:tabs>
        <w:ind w:firstLine="0"/>
      </w:pPr>
      <w:r>
        <w:rPr>
          <w:rStyle w:val="a8"/>
        </w:rPr>
        <w:endnoteRef/>
      </w:r>
      <w:r>
        <w:tab/>
        <w:t>Επαναλάβετε όσες φορές χρειάζεται.</w:t>
      </w:r>
    </w:p>
  </w:endnote>
  <w:endnote w:id="17">
    <w:p w:rsidR="00BB5D55" w:rsidRDefault="00BB5D55">
      <w:pPr>
        <w:pStyle w:val="af9"/>
        <w:tabs>
          <w:tab w:val="left" w:pos="284"/>
        </w:tabs>
        <w:ind w:firstLine="0"/>
      </w:pPr>
      <w:r>
        <w:rPr>
          <w:rStyle w:val="a8"/>
        </w:rPr>
        <w:endnoteRef/>
      </w:r>
      <w:r>
        <w:tab/>
        <w:t>Επαναλάβετε όσες φορές χρειάζεται.</w:t>
      </w:r>
    </w:p>
  </w:endnote>
  <w:endnote w:id="18">
    <w:p w:rsidR="00BB5D55" w:rsidRDefault="00BB5D55">
      <w:pPr>
        <w:pStyle w:val="af9"/>
        <w:tabs>
          <w:tab w:val="left" w:pos="284"/>
        </w:tabs>
        <w:ind w:firstLine="0"/>
      </w:pPr>
      <w:r>
        <w:rPr>
          <w:rStyle w:val="a8"/>
        </w:rPr>
        <w:endnoteRef/>
      </w:r>
      <w:r>
        <w:tab/>
        <w:t>Επαναλάβετε όσες φορές χρειάζεται.</w:t>
      </w:r>
    </w:p>
  </w:endnote>
  <w:endnote w:id="19">
    <w:p w:rsidR="00BB5D55" w:rsidRDefault="00BB5D55">
      <w:pPr>
        <w:pStyle w:val="af9"/>
        <w:tabs>
          <w:tab w:val="left" w:pos="284"/>
        </w:tabs>
        <w:ind w:firstLine="0"/>
      </w:pPr>
      <w:r>
        <w:rPr>
          <w:rStyle w:val="a8"/>
          <w:rFonts w:ascii="Times New Roman" w:hAnsi="Times New Roman"/>
        </w:rPr>
        <w:endnoteRef/>
      </w:r>
      <w: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BB5D55" w:rsidRDefault="00BB5D55">
      <w:pPr>
        <w:pStyle w:val="af9"/>
        <w:tabs>
          <w:tab w:val="left" w:pos="284"/>
        </w:tabs>
        <w:ind w:firstLine="0"/>
      </w:pPr>
      <w:r>
        <w:rPr>
          <w:rStyle w:val="a8"/>
        </w:rPr>
        <w:endnoteRef/>
      </w:r>
      <w:r>
        <w:tab/>
        <w:t xml:space="preserve">Λαμβανομένου υπόψη του χαρακτήρα των εγκλημάτων που έχουν διαπραχθεί (μεμονωμένα, </w:t>
      </w:r>
      <w:proofErr w:type="spellStart"/>
      <w:r>
        <w:t>κατ᾽</w:t>
      </w:r>
      <w:proofErr w:type="spellEnd"/>
      <w:r>
        <w:t xml:space="preserve"> εξακολούθηση, συστηματικά ...), η επεξήγηση πρέπει να καταδεικνύει την επάρκεια των μέτρων που λήφθηκαν. </w:t>
      </w:r>
    </w:p>
  </w:endnote>
  <w:endnote w:id="21">
    <w:p w:rsidR="00BB5D55" w:rsidRDefault="00BB5D55">
      <w:pPr>
        <w:pStyle w:val="af9"/>
        <w:tabs>
          <w:tab w:val="left" w:pos="284"/>
        </w:tabs>
        <w:ind w:firstLine="0"/>
      </w:pPr>
      <w:r>
        <w:rPr>
          <w:rStyle w:val="a8"/>
        </w:rPr>
        <w:endnoteRef/>
      </w:r>
      <w: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BB5D55" w:rsidRDefault="00BB5D55">
      <w:pPr>
        <w:pStyle w:val="af9"/>
        <w:tabs>
          <w:tab w:val="left" w:pos="284"/>
        </w:tabs>
        <w:ind w:firstLine="0"/>
      </w:pPr>
      <w:r>
        <w:rPr>
          <w:rStyle w:val="a8"/>
        </w:rPr>
        <w:endnoteRef/>
      </w:r>
      <w:r>
        <w:tab/>
        <w:t xml:space="preserve">Σημειώνεται ότι, σύμφωνα με το άρθρο 73 παρ. 3 </w:t>
      </w:r>
      <w:proofErr w:type="spellStart"/>
      <w:r>
        <w:t>περ</w:t>
      </w:r>
      <w:proofErr w:type="spellEnd"/>
      <w:r>
        <w:t xml:space="preserve">. α  και β, </w:t>
      </w:r>
      <w:r>
        <w:rPr>
          <w:u w:val="single"/>
        </w:rPr>
        <w:t xml:space="preserve">εφόσον προβλέπεται στα έγγραφα της σύμβασης </w:t>
      </w:r>
      <w: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BB5D55" w:rsidRDefault="00BB5D55">
      <w:pPr>
        <w:pStyle w:val="af9"/>
        <w:tabs>
          <w:tab w:val="left" w:pos="284"/>
        </w:tabs>
        <w:ind w:firstLine="0"/>
      </w:pPr>
      <w:r>
        <w:rPr>
          <w:rStyle w:val="a8"/>
        </w:rPr>
        <w:endnoteRef/>
      </w:r>
      <w:r>
        <w:tab/>
        <w:t>Επαναλάβετε όσες φορές χρειάζεται.</w:t>
      </w:r>
    </w:p>
  </w:endnote>
  <w:endnote w:id="24">
    <w:p w:rsidR="00BB5D55" w:rsidRDefault="00BB5D55">
      <w:pPr>
        <w:pStyle w:val="af9"/>
        <w:tabs>
          <w:tab w:val="left" w:pos="284"/>
        </w:tabs>
        <w:ind w:firstLine="0"/>
      </w:pPr>
      <w:r>
        <w:rPr>
          <w:rStyle w:val="a8"/>
        </w:rPr>
        <w:endnoteRef/>
      </w:r>
      <w: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BB5D55" w:rsidRDefault="00BB5D55">
      <w:pPr>
        <w:pStyle w:val="af9"/>
        <w:tabs>
          <w:tab w:val="left" w:pos="284"/>
        </w:tabs>
        <w:ind w:firstLine="0"/>
      </w:pPr>
      <w:r>
        <w:rPr>
          <w:rStyle w:val="a8"/>
        </w:rPr>
        <w:endnoteRef/>
      </w:r>
      <w:r>
        <w:tab/>
        <w:t>. Η απόδοση όρων είναι σύμφωνη με την παρ. 4 του άρθρου 73 που διαφοροποιείται από τον Κανονισμό ΕΕΕΣ (Κανονισμός ΕΕ 2016/7)</w:t>
      </w:r>
    </w:p>
  </w:endnote>
  <w:endnote w:id="26">
    <w:p w:rsidR="00BB5D55" w:rsidRDefault="00BB5D55">
      <w:pPr>
        <w:pStyle w:val="af9"/>
        <w:tabs>
          <w:tab w:val="left" w:pos="284"/>
        </w:tabs>
        <w:ind w:firstLine="0"/>
      </w:pPr>
      <w:r>
        <w:rPr>
          <w:rStyle w:val="a8"/>
        </w:rPr>
        <w:endnoteRef/>
      </w:r>
      <w:r>
        <w:tab/>
        <w:t>Άρθρο 73 παρ. 5.</w:t>
      </w:r>
    </w:p>
  </w:endnote>
  <w:endnote w:id="27">
    <w:p w:rsidR="00BB5D55" w:rsidRDefault="00BB5D55">
      <w:pPr>
        <w:pStyle w:val="af9"/>
        <w:tabs>
          <w:tab w:val="left" w:pos="284"/>
        </w:tabs>
        <w:ind w:firstLine="0"/>
      </w:pPr>
      <w:r>
        <w:rPr>
          <w:rStyle w:val="a8"/>
        </w:rPr>
        <w:endnoteRef/>
      </w:r>
      <w:r>
        <w:tab/>
        <w:t>Εφόσον στα έγγραφα της σύμβασης γίνεται αναφορά σε συγκεκριμένη διάταξη, να συμπληρωθεί ανάλογα το ΤΕΥΔ πχ άρθρο 68 παρ. 2 ν. 3863/2010 .</w:t>
      </w:r>
    </w:p>
  </w:endnote>
  <w:endnote w:id="28">
    <w:p w:rsidR="00BB5D55" w:rsidRDefault="00BB5D55">
      <w:pPr>
        <w:pStyle w:val="af9"/>
        <w:tabs>
          <w:tab w:val="left" w:pos="284"/>
        </w:tabs>
        <w:ind w:firstLine="0"/>
      </w:pPr>
      <w:r>
        <w:rPr>
          <w:rStyle w:val="a8"/>
        </w:rPr>
        <w:endnoteRef/>
      </w:r>
      <w:r>
        <w:tab/>
        <w:t>Όπως προσδιορίζεται στο άρθρο 24 ή στα έγγραφα της σύμβασης</w:t>
      </w:r>
      <w:r>
        <w:rPr>
          <w:b/>
          <w:i/>
        </w:rPr>
        <w:t>.</w:t>
      </w:r>
    </w:p>
  </w:endnote>
  <w:endnote w:id="29">
    <w:p w:rsidR="00BB5D55" w:rsidRDefault="00BB5D55">
      <w:pPr>
        <w:pStyle w:val="af9"/>
        <w:tabs>
          <w:tab w:val="left" w:pos="284"/>
        </w:tabs>
        <w:ind w:firstLine="0"/>
      </w:pPr>
      <w:r>
        <w:rPr>
          <w:rStyle w:val="a8"/>
        </w:rPr>
        <w:endnoteRef/>
      </w:r>
      <w:r>
        <w:tab/>
      </w:r>
      <w:proofErr w:type="spellStart"/>
      <w:r>
        <w:t>Πρβλ</w:t>
      </w:r>
      <w:proofErr w:type="spellEnd"/>
      <w:r>
        <w:t xml:space="preserve"> άρθρο 48.</w:t>
      </w:r>
    </w:p>
  </w:endnote>
  <w:endnote w:id="30">
    <w:p w:rsidR="00BB5D55" w:rsidRDefault="00BB5D55">
      <w:pPr>
        <w:pStyle w:val="af9"/>
        <w:tabs>
          <w:tab w:val="left" w:pos="284"/>
        </w:tabs>
        <w:ind w:firstLine="0"/>
      </w:pPr>
      <w:r>
        <w:rPr>
          <w:rStyle w:val="a8"/>
        </w:rPr>
        <w:endnoteRef/>
      </w:r>
      <w:r>
        <w:tab/>
        <w:t xml:space="preserve"> Η απόδοση όρων είναι σύμφωνη με την </w:t>
      </w:r>
      <w:proofErr w:type="spellStart"/>
      <w:r>
        <w:t>περιπτ</w:t>
      </w:r>
      <w:proofErr w:type="spellEnd"/>
      <w:r>
        <w:t>. στ παρ. 4 του άρθρου 73 που διαφοροποιείται από τον Κανονισμό ΕΕΕΣ (Κανονισμός ΕΕ 2016/7)</w:t>
      </w:r>
    </w:p>
  </w:endnote>
  <w:endnote w:id="31">
    <w:p w:rsidR="00BB5D55" w:rsidRDefault="00BB5D55">
      <w:pPr>
        <w:pStyle w:val="af9"/>
        <w:tabs>
          <w:tab w:val="left" w:pos="284"/>
        </w:tabs>
        <w:ind w:firstLine="0"/>
      </w:pPr>
      <w:r>
        <w:rPr>
          <w:rStyle w:val="a8"/>
        </w:rPr>
        <w:endnoteRef/>
      </w:r>
      <w:r>
        <w:tab/>
        <w:t xml:space="preserve">Για συμβάσεις έργου, η εκτιμώμενη αξία της οποίας υπερβαίνει το ένα εκατομμύριο (1.000.000) ευρώ εκτός ΦΠΑ (άρθρο 79 παρ. 2). </w:t>
      </w:r>
      <w:proofErr w:type="spellStart"/>
      <w:r>
        <w:t>Πρβλ</w:t>
      </w:r>
      <w:proofErr w:type="spellEnd"/>
      <w:r>
        <w:t xml:space="preserve">  και άρθρο 375 παρ. 10.</w:t>
      </w:r>
    </w:p>
  </w:endnote>
  <w:endnote w:id="32">
    <w:p w:rsidR="00BB5D55" w:rsidRDefault="00BB5D55">
      <w:pPr>
        <w:pStyle w:val="af9"/>
        <w:tabs>
          <w:tab w:val="left" w:pos="284"/>
        </w:tabs>
        <w:ind w:firstLine="0"/>
      </w:pPr>
      <w:r>
        <w:rPr>
          <w:rStyle w:val="a8"/>
        </w:rPr>
        <w:endnoteRef/>
      </w:r>
      <w:r>
        <w:tab/>
        <w:t xml:space="preserve">Όπως περιγράφεται στο Παράρτημα </w:t>
      </w:r>
      <w:r>
        <w:rPr>
          <w:lang w:val="en-US"/>
        </w:rPr>
        <w:t>XI</w:t>
      </w:r>
      <w:r>
        <w:t xml:space="preserve"> του Προσαρτήματος Α, </w:t>
      </w:r>
      <w:r>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3">
    <w:p w:rsidR="00BB5D55" w:rsidRDefault="00BB5D55">
      <w:pPr>
        <w:pStyle w:val="af9"/>
        <w:tabs>
          <w:tab w:val="left" w:pos="284"/>
        </w:tabs>
        <w:ind w:firstLine="0"/>
      </w:pPr>
      <w:r>
        <w:rPr>
          <w:rStyle w:val="a8"/>
        </w:rPr>
        <w:endnoteRef/>
      </w:r>
      <w:r>
        <w:tab/>
        <w:t xml:space="preserve"> Μόνον εφόσον επιτρέπεται </w:t>
      </w:r>
      <w:r>
        <w:rPr>
          <w:b/>
          <w:i/>
        </w:rPr>
        <w:t xml:space="preserve">στη σχετική διακήρυξη ή στην πρόσκληση ή στα έγγραφα της σύμβασης που αναφέρονται στην διακήρυξη. </w:t>
      </w:r>
    </w:p>
  </w:endnote>
  <w:endnote w:id="34">
    <w:p w:rsidR="00BB5D55" w:rsidRDefault="00BB5D55">
      <w:pPr>
        <w:pStyle w:val="af9"/>
        <w:tabs>
          <w:tab w:val="left" w:pos="284"/>
        </w:tabs>
        <w:ind w:firstLine="0"/>
      </w:pPr>
      <w:r>
        <w:rPr>
          <w:rStyle w:val="a8"/>
        </w:rPr>
        <w:endnoteRef/>
      </w:r>
      <w:r>
        <w:tab/>
        <w:t xml:space="preserve"> Μόνον εφόσον επιτρέπεται στη σχετική διακήρυξη ή στην πρόσκληση ή στα έγγραφα της σύμβασης που αναφέρονται στην διακήρυξη</w:t>
      </w:r>
      <w:r>
        <w:rPr>
          <w:b/>
          <w:i/>
        </w:rPr>
        <w:t xml:space="preserve">. </w:t>
      </w:r>
    </w:p>
  </w:endnote>
  <w:endnote w:id="35">
    <w:p w:rsidR="00BB5D55" w:rsidRDefault="00BB5D55">
      <w:pPr>
        <w:pStyle w:val="af9"/>
        <w:tabs>
          <w:tab w:val="left" w:pos="284"/>
        </w:tabs>
        <w:ind w:firstLine="0"/>
      </w:pPr>
      <w:r>
        <w:rPr>
          <w:rStyle w:val="a8"/>
        </w:rPr>
        <w:endnoteRef/>
      </w:r>
      <w:r>
        <w:tab/>
      </w:r>
      <w:proofErr w:type="spellStart"/>
      <w:r>
        <w:t>Π.χ</w:t>
      </w:r>
      <w:proofErr w:type="spellEnd"/>
      <w:r>
        <w:t xml:space="preserve"> αναλογία μεταξύ περιουσιακών στοιχείων και υποχρεώσεων </w:t>
      </w:r>
    </w:p>
  </w:endnote>
  <w:endnote w:id="36">
    <w:p w:rsidR="00BB5D55" w:rsidRDefault="00BB5D55">
      <w:pPr>
        <w:pStyle w:val="af9"/>
        <w:tabs>
          <w:tab w:val="left" w:pos="284"/>
        </w:tabs>
        <w:ind w:firstLine="0"/>
      </w:pPr>
      <w:r>
        <w:rPr>
          <w:rStyle w:val="a8"/>
        </w:rPr>
        <w:endnoteRef/>
      </w:r>
      <w:r>
        <w:tab/>
      </w:r>
      <w:proofErr w:type="spellStart"/>
      <w:r>
        <w:t>Π.χ</w:t>
      </w:r>
      <w:proofErr w:type="spellEnd"/>
      <w:r>
        <w:t xml:space="preserve"> αναλογία μεταξύ περιουσιακών στοιχείων και υποχρεώσεων </w:t>
      </w:r>
    </w:p>
  </w:endnote>
  <w:endnote w:id="37">
    <w:p w:rsidR="00BB5D55" w:rsidRDefault="00BB5D55">
      <w:pPr>
        <w:pStyle w:val="af9"/>
        <w:tabs>
          <w:tab w:val="left" w:pos="284"/>
        </w:tabs>
        <w:ind w:firstLine="0"/>
      </w:pPr>
      <w:r>
        <w:rPr>
          <w:rStyle w:val="a8"/>
        </w:rPr>
        <w:endnoteRef/>
      </w:r>
      <w:r>
        <w:tab/>
        <w:t xml:space="preserve">Οι αναθέτουσες αρχές μπορούν να </w:t>
      </w:r>
      <w:r>
        <w:rPr>
          <w:b/>
        </w:rPr>
        <w:t>ζητούν</w:t>
      </w:r>
      <w:r>
        <w:t xml:space="preserve"> έως πέντε έτη και να </w:t>
      </w:r>
      <w:r>
        <w:rPr>
          <w:b/>
        </w:rPr>
        <w:t>επιτρέπουν</w:t>
      </w:r>
      <w:r>
        <w:t xml:space="preserve"> την τεκμηρίωση εμπειρίας  που </w:t>
      </w:r>
      <w:r>
        <w:rPr>
          <w:b/>
        </w:rPr>
        <w:t>υπερβαίνει</w:t>
      </w:r>
      <w:r>
        <w:t xml:space="preserve"> τα πέντε έτη.</w:t>
      </w:r>
    </w:p>
  </w:endnote>
  <w:endnote w:id="38">
    <w:p w:rsidR="00BB5D55" w:rsidRDefault="00BB5D55">
      <w:pPr>
        <w:pStyle w:val="af9"/>
        <w:tabs>
          <w:tab w:val="left" w:pos="284"/>
        </w:tabs>
        <w:ind w:firstLine="0"/>
      </w:pPr>
      <w:r>
        <w:rPr>
          <w:rStyle w:val="a8"/>
        </w:rPr>
        <w:endnoteRef/>
      </w:r>
      <w:r>
        <w:tab/>
        <w:t xml:space="preserve">Οι αναθέτουσες αρχές μπορούν να </w:t>
      </w:r>
      <w:r>
        <w:rPr>
          <w:b/>
        </w:rPr>
        <w:t>ζητούν</w:t>
      </w:r>
      <w:r>
        <w:t xml:space="preserve"> έως τρία έτη και να </w:t>
      </w:r>
      <w:r>
        <w:rPr>
          <w:b/>
        </w:rPr>
        <w:t>επιτρέπουν</w:t>
      </w:r>
      <w:r>
        <w:t xml:space="preserve"> την τεκμηρίωση εμπειρίας που </w:t>
      </w:r>
      <w:r>
        <w:rPr>
          <w:b/>
        </w:rPr>
        <w:t>υπερβαίνει</w:t>
      </w:r>
      <w:r>
        <w:t xml:space="preserve"> τα τρία έτη.</w:t>
      </w:r>
    </w:p>
  </w:endnote>
  <w:endnote w:id="39">
    <w:p w:rsidR="00BB5D55" w:rsidRDefault="00BB5D55">
      <w:pPr>
        <w:pStyle w:val="af9"/>
        <w:tabs>
          <w:tab w:val="left" w:pos="284"/>
        </w:tabs>
        <w:ind w:firstLine="0"/>
      </w:pPr>
      <w:r>
        <w:rPr>
          <w:rStyle w:val="a8"/>
        </w:rPr>
        <w:endnoteRef/>
      </w:r>
      <w:r>
        <w:tab/>
        <w:t xml:space="preserve">Πρέπει να απαριθμούνται </w:t>
      </w:r>
      <w:r>
        <w:rPr>
          <w:b/>
          <w:u w:val="single"/>
        </w:rPr>
        <w:t>όλοι</w:t>
      </w:r>
      <w:r>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0">
    <w:p w:rsidR="00BB5D55" w:rsidRDefault="00BB5D55">
      <w:pPr>
        <w:pStyle w:val="af9"/>
        <w:tabs>
          <w:tab w:val="left" w:pos="284"/>
        </w:tabs>
        <w:ind w:firstLine="0"/>
      </w:pPr>
      <w:r>
        <w:rPr>
          <w:rStyle w:val="a8"/>
        </w:rPr>
        <w:endnoteRef/>
      </w:r>
      <w: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1">
    <w:p w:rsidR="00BB5D55" w:rsidRDefault="00BB5D55">
      <w:pPr>
        <w:pStyle w:val="af9"/>
        <w:tabs>
          <w:tab w:val="left" w:pos="284"/>
        </w:tabs>
        <w:ind w:firstLine="0"/>
      </w:pPr>
      <w:r>
        <w:rPr>
          <w:rStyle w:val="a8"/>
        </w:rPr>
        <w:endnoteRef/>
      </w:r>
      <w:r>
        <w:tab/>
        <w:t xml:space="preserve">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w:t>
      </w:r>
      <w:proofErr w:type="spellStart"/>
      <w:r>
        <w:t>πάροχος</w:t>
      </w:r>
      <w:proofErr w:type="spellEnd"/>
      <w:r>
        <w:t xml:space="preserve"> υπηρεσιών.</w:t>
      </w:r>
    </w:p>
  </w:endnote>
  <w:endnote w:id="42">
    <w:p w:rsidR="00BB5D55" w:rsidRDefault="00BB5D55">
      <w:pPr>
        <w:pStyle w:val="af9"/>
        <w:tabs>
          <w:tab w:val="left" w:pos="284"/>
        </w:tabs>
        <w:ind w:firstLine="0"/>
      </w:pPr>
      <w:r>
        <w:rPr>
          <w:rStyle w:val="a8"/>
        </w:rPr>
        <w:endnoteRef/>
      </w:r>
      <w:r>
        <w:tab/>
        <w:t xml:space="preserve">Επισημαίνεται ότι εάν ο οικονομικός φορέας </w:t>
      </w:r>
      <w:r>
        <w:rPr>
          <w:b/>
          <w:u w:val="single"/>
        </w:rPr>
        <w:t>έχει</w:t>
      </w:r>
      <w:r>
        <w:t xml:space="preserve"> αποφασίσει να αναθέσει τμήμα της σύμβασης σε τρίτους υπό μορφή υπεργολαβίας </w:t>
      </w:r>
      <w:r>
        <w:rPr>
          <w:b/>
          <w:u w:val="single"/>
        </w:rPr>
        <w:t>και</w:t>
      </w:r>
      <w:r>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3">
    <w:p w:rsidR="00BB5D55" w:rsidRDefault="00BB5D55">
      <w:pPr>
        <w:pStyle w:val="af9"/>
        <w:tabs>
          <w:tab w:val="left" w:pos="284"/>
        </w:tabs>
        <w:ind w:firstLine="0"/>
      </w:pPr>
      <w:r>
        <w:rPr>
          <w:rStyle w:val="a8"/>
        </w:rPr>
        <w:endnoteRef/>
      </w:r>
      <w:r>
        <w:tab/>
      </w:r>
      <w:proofErr w:type="spellStart"/>
      <w:r>
        <w:t>Πρβλ</w:t>
      </w:r>
      <w:proofErr w:type="spellEnd"/>
      <w:r>
        <w:t xml:space="preserve"> και άρθρο 1 ν. 4250/2014</w:t>
      </w:r>
    </w:p>
  </w:endnote>
  <w:endnote w:id="44">
    <w:p w:rsidR="00BB5D55" w:rsidRDefault="00BB5D55">
      <w:pPr>
        <w:pStyle w:val="af9"/>
        <w:tabs>
          <w:tab w:val="left" w:pos="284"/>
        </w:tabs>
        <w:ind w:firstLine="0"/>
      </w:pPr>
      <w:r>
        <w:rPr>
          <w:rStyle w:val="a8"/>
        </w:rPr>
        <w:endnoteRef/>
      </w:r>
      <w:r>
        <w:tab/>
        <w:t>Υπό την προϋπόθεση ότι ο οικονομικός φορέας έχει παράσχει τις απαραίτητες πληροφορίες (</w:t>
      </w:r>
      <w:r>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OpenSymbol">
    <w:charset w:val="00"/>
    <w:family w:val="auto"/>
    <w:pitch w:val="variable"/>
    <w:sig w:usb0="800000AF" w:usb1="1001ECEA" w:usb2="00000000" w:usb3="00000000" w:csb0="00000001" w:csb1="00000000"/>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D55" w:rsidRDefault="00BB5D55">
    <w:pPr>
      <w:pStyle w:val="af0"/>
      <w:shd w:val="clear" w:color="auto" w:fill="FFFFFF"/>
      <w:jc w:val="center"/>
    </w:pPr>
    <w:r>
      <w:fldChar w:fldCharType="begin"/>
    </w:r>
    <w:r>
      <w:instrText xml:space="preserve"> PAGE </w:instrText>
    </w:r>
    <w:r>
      <w:fldChar w:fldCharType="separate"/>
    </w:r>
    <w:r w:rsidR="004B323A">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D55" w:rsidRDefault="00BB5D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A80" w:rsidRDefault="00D12A80">
      <w:pPr>
        <w:spacing w:after="0" w:line="240" w:lineRule="auto"/>
      </w:pPr>
      <w:r>
        <w:separator/>
      </w:r>
    </w:p>
  </w:footnote>
  <w:footnote w:type="continuationSeparator" w:id="0">
    <w:p w:rsidR="00D12A80" w:rsidRDefault="00D12A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D55" w:rsidRDefault="00BB5D55">
    <w:pPr>
      <w:pStyle w:val="af"/>
      <w:ind w:left="-1531"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D55" w:rsidRDefault="00BB5D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3"/>
    <w:lvl w:ilvl="0">
      <w:start w:val="1"/>
      <w:numFmt w:val="upperLetter"/>
      <w:lvlText w:val="%1)"/>
      <w:lvlJc w:val="left"/>
      <w:pPr>
        <w:tabs>
          <w:tab w:val="num" w:pos="0"/>
        </w:tabs>
        <w:ind w:left="720" w:hanging="360"/>
      </w:pPr>
    </w:lvl>
  </w:abstractNum>
  <w:abstractNum w:abstractNumId="2">
    <w:nsid w:val="00000003"/>
    <w:multiLevelType w:val="singleLevel"/>
    <w:tmpl w:val="00000003"/>
    <w:name w:val="WW8Num4"/>
    <w:lvl w:ilvl="0">
      <w:start w:val="1"/>
      <w:numFmt w:val="decimal"/>
      <w:lvlText w:val="%1)"/>
      <w:lvlJc w:val="left"/>
      <w:pPr>
        <w:tabs>
          <w:tab w:val="num" w:pos="0"/>
        </w:tabs>
        <w:ind w:left="720" w:hanging="360"/>
      </w:pPr>
    </w:lvl>
  </w:abstractNum>
  <w:abstractNum w:abstractNumId="3">
    <w:nsid w:val="00000004"/>
    <w:multiLevelType w:val="multilevel"/>
    <w:tmpl w:val="00000004"/>
    <w:name w:val="WW8Num5"/>
    <w:lvl w:ilvl="0">
      <w:start w:val="1"/>
      <w:numFmt w:val="bullet"/>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6"/>
    <w:lvl w:ilvl="0">
      <w:start w:val="1"/>
      <w:numFmt w:val="bullet"/>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7"/>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74397A38"/>
    <w:multiLevelType w:val="hybridMultilevel"/>
    <w:tmpl w:val="081460CC"/>
    <w:lvl w:ilvl="0" w:tplc="88C8C318">
      <w:start w:val="2"/>
      <w:numFmt w:val="bullet"/>
      <w:lvlText w:val="-"/>
      <w:lvlJc w:val="left"/>
      <w:pPr>
        <w:ind w:left="720" w:hanging="360"/>
      </w:pPr>
      <w:rPr>
        <w:rFonts w:ascii="Calibri" w:eastAsia="Times New Roman"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pos w:val="sectEnd"/>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B01"/>
    <w:rsid w:val="00065507"/>
    <w:rsid w:val="00090CCE"/>
    <w:rsid w:val="000E17FF"/>
    <w:rsid w:val="000E7A5F"/>
    <w:rsid w:val="001E58AB"/>
    <w:rsid w:val="0027576B"/>
    <w:rsid w:val="002E5F79"/>
    <w:rsid w:val="004B323A"/>
    <w:rsid w:val="005C1042"/>
    <w:rsid w:val="006E5470"/>
    <w:rsid w:val="007045B7"/>
    <w:rsid w:val="007876F9"/>
    <w:rsid w:val="008E1F8F"/>
    <w:rsid w:val="00960ED0"/>
    <w:rsid w:val="009C1E71"/>
    <w:rsid w:val="009E5684"/>
    <w:rsid w:val="00A37EDD"/>
    <w:rsid w:val="00A771CF"/>
    <w:rsid w:val="00A86BBC"/>
    <w:rsid w:val="00AF2BCF"/>
    <w:rsid w:val="00BB5D55"/>
    <w:rsid w:val="00BC1358"/>
    <w:rsid w:val="00C44FAA"/>
    <w:rsid w:val="00CD1D23"/>
    <w:rsid w:val="00D0099F"/>
    <w:rsid w:val="00D12A80"/>
    <w:rsid w:val="00D8047E"/>
    <w:rsid w:val="00D9697F"/>
    <w:rsid w:val="00E72FC2"/>
    <w:rsid w:val="00E81B01"/>
    <w:rsid w:val="00ED52E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470"/>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rsid w:val="006E5470"/>
    <w:pPr>
      <w:tabs>
        <w:tab w:val="num" w:pos="0"/>
      </w:tabs>
      <w:ind w:left="360" w:hanging="360"/>
      <w:outlineLvl w:val="0"/>
    </w:pPr>
    <w:rPr>
      <w:b/>
      <w:sz w:val="28"/>
    </w:rPr>
  </w:style>
  <w:style w:type="paragraph" w:styleId="2">
    <w:name w:val="heading 2"/>
    <w:basedOn w:val="a0"/>
    <w:next w:val="a0"/>
    <w:qFormat/>
    <w:rsid w:val="006E5470"/>
    <w:pPr>
      <w:tabs>
        <w:tab w:val="num" w:pos="0"/>
      </w:tabs>
      <w:ind w:left="720" w:hanging="360"/>
      <w:outlineLvl w:val="1"/>
    </w:pPr>
    <w:rPr>
      <w:b/>
      <w:sz w:val="24"/>
    </w:rPr>
  </w:style>
  <w:style w:type="paragraph" w:styleId="3">
    <w:name w:val="heading 3"/>
    <w:basedOn w:val="a0"/>
    <w:next w:val="a0"/>
    <w:qFormat/>
    <w:rsid w:val="006E5470"/>
    <w:pPr>
      <w:tabs>
        <w:tab w:val="num" w:pos="0"/>
      </w:tabs>
      <w:ind w:left="720" w:hanging="360"/>
      <w:outlineLvl w:val="2"/>
    </w:pPr>
    <w:rPr>
      <w:b/>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E5470"/>
  </w:style>
  <w:style w:type="character" w:customStyle="1" w:styleId="WW8Num1z1">
    <w:name w:val="WW8Num1z1"/>
    <w:rsid w:val="006E5470"/>
  </w:style>
  <w:style w:type="character" w:customStyle="1" w:styleId="WW8Num1z2">
    <w:name w:val="WW8Num1z2"/>
    <w:rsid w:val="006E5470"/>
  </w:style>
  <w:style w:type="character" w:customStyle="1" w:styleId="WW8Num1z3">
    <w:name w:val="WW8Num1z3"/>
    <w:rsid w:val="006E5470"/>
  </w:style>
  <w:style w:type="character" w:customStyle="1" w:styleId="WW8Num1z4">
    <w:name w:val="WW8Num1z4"/>
    <w:rsid w:val="006E5470"/>
  </w:style>
  <w:style w:type="character" w:customStyle="1" w:styleId="WW8Num1z5">
    <w:name w:val="WW8Num1z5"/>
    <w:rsid w:val="006E5470"/>
  </w:style>
  <w:style w:type="character" w:customStyle="1" w:styleId="WW8Num1z6">
    <w:name w:val="WW8Num1z6"/>
    <w:rsid w:val="006E5470"/>
  </w:style>
  <w:style w:type="character" w:customStyle="1" w:styleId="WW8Num1z7">
    <w:name w:val="WW8Num1z7"/>
    <w:rsid w:val="006E5470"/>
  </w:style>
  <w:style w:type="character" w:customStyle="1" w:styleId="WW8Num1z8">
    <w:name w:val="WW8Num1z8"/>
    <w:rsid w:val="006E5470"/>
  </w:style>
  <w:style w:type="character" w:customStyle="1" w:styleId="WW8Num2z0">
    <w:name w:val="WW8Num2z0"/>
    <w:rsid w:val="006E5470"/>
  </w:style>
  <w:style w:type="character" w:customStyle="1" w:styleId="WW8Num2z1">
    <w:name w:val="WW8Num2z1"/>
    <w:rsid w:val="006E5470"/>
  </w:style>
  <w:style w:type="character" w:customStyle="1" w:styleId="WW8Num2z2">
    <w:name w:val="WW8Num2z2"/>
    <w:rsid w:val="006E5470"/>
  </w:style>
  <w:style w:type="character" w:customStyle="1" w:styleId="WW8Num2z3">
    <w:name w:val="WW8Num2z3"/>
    <w:rsid w:val="006E5470"/>
  </w:style>
  <w:style w:type="character" w:customStyle="1" w:styleId="WW8Num2z4">
    <w:name w:val="WW8Num2z4"/>
    <w:rsid w:val="006E5470"/>
  </w:style>
  <w:style w:type="character" w:customStyle="1" w:styleId="WW8Num2z5">
    <w:name w:val="WW8Num2z5"/>
    <w:rsid w:val="006E5470"/>
  </w:style>
  <w:style w:type="character" w:customStyle="1" w:styleId="WW8Num2z6">
    <w:name w:val="WW8Num2z6"/>
    <w:rsid w:val="006E5470"/>
  </w:style>
  <w:style w:type="character" w:customStyle="1" w:styleId="WW8Num2z7">
    <w:name w:val="WW8Num2z7"/>
    <w:rsid w:val="006E5470"/>
  </w:style>
  <w:style w:type="character" w:customStyle="1" w:styleId="WW8Num2z8">
    <w:name w:val="WW8Num2z8"/>
    <w:rsid w:val="006E5470"/>
  </w:style>
  <w:style w:type="character" w:customStyle="1" w:styleId="WW8Num3z0">
    <w:name w:val="WW8Num3z0"/>
    <w:rsid w:val="006E5470"/>
  </w:style>
  <w:style w:type="character" w:customStyle="1" w:styleId="WW8Num4z0">
    <w:name w:val="WW8Num4z0"/>
    <w:rsid w:val="006E5470"/>
  </w:style>
  <w:style w:type="character" w:customStyle="1" w:styleId="WW8Num5z0">
    <w:name w:val="WW8Num5z0"/>
    <w:rsid w:val="006E5470"/>
    <w:rPr>
      <w:rFonts w:ascii="Times New Roman" w:hAnsi="Times New Roman" w:cs="Times New Roman"/>
      <w:sz w:val="22"/>
      <w:szCs w:val="24"/>
    </w:rPr>
  </w:style>
  <w:style w:type="character" w:customStyle="1" w:styleId="WW8Num5z1">
    <w:name w:val="WW8Num5z1"/>
    <w:rsid w:val="006E5470"/>
  </w:style>
  <w:style w:type="character" w:customStyle="1" w:styleId="WW8Num5z2">
    <w:name w:val="WW8Num5z2"/>
    <w:rsid w:val="006E5470"/>
  </w:style>
  <w:style w:type="character" w:customStyle="1" w:styleId="WW8Num5z3">
    <w:name w:val="WW8Num5z3"/>
    <w:rsid w:val="006E5470"/>
  </w:style>
  <w:style w:type="character" w:customStyle="1" w:styleId="WW8Num5z4">
    <w:name w:val="WW8Num5z4"/>
    <w:rsid w:val="006E5470"/>
  </w:style>
  <w:style w:type="character" w:customStyle="1" w:styleId="WW8Num5z5">
    <w:name w:val="WW8Num5z5"/>
    <w:rsid w:val="006E5470"/>
  </w:style>
  <w:style w:type="character" w:customStyle="1" w:styleId="WW8Num5z6">
    <w:name w:val="WW8Num5z6"/>
    <w:rsid w:val="006E5470"/>
  </w:style>
  <w:style w:type="character" w:customStyle="1" w:styleId="WW8Num5z7">
    <w:name w:val="WW8Num5z7"/>
    <w:rsid w:val="006E5470"/>
  </w:style>
  <w:style w:type="character" w:customStyle="1" w:styleId="WW8Num5z8">
    <w:name w:val="WW8Num5z8"/>
    <w:rsid w:val="006E5470"/>
  </w:style>
  <w:style w:type="character" w:customStyle="1" w:styleId="WW8Num6z0">
    <w:name w:val="WW8Num6z0"/>
    <w:rsid w:val="006E5470"/>
    <w:rPr>
      <w:rFonts w:ascii="Times New Roman" w:hAnsi="Times New Roman" w:cs="Times New Roman"/>
    </w:rPr>
  </w:style>
  <w:style w:type="character" w:customStyle="1" w:styleId="WW8Num6z1">
    <w:name w:val="WW8Num6z1"/>
    <w:rsid w:val="006E5470"/>
  </w:style>
  <w:style w:type="character" w:customStyle="1" w:styleId="WW8Num6z2">
    <w:name w:val="WW8Num6z2"/>
    <w:rsid w:val="006E5470"/>
  </w:style>
  <w:style w:type="character" w:customStyle="1" w:styleId="WW8Num6z3">
    <w:name w:val="WW8Num6z3"/>
    <w:rsid w:val="006E5470"/>
  </w:style>
  <w:style w:type="character" w:customStyle="1" w:styleId="WW8Num6z4">
    <w:name w:val="WW8Num6z4"/>
    <w:rsid w:val="006E5470"/>
  </w:style>
  <w:style w:type="character" w:customStyle="1" w:styleId="WW8Num6z5">
    <w:name w:val="WW8Num6z5"/>
    <w:rsid w:val="006E5470"/>
  </w:style>
  <w:style w:type="character" w:customStyle="1" w:styleId="WW8Num6z6">
    <w:name w:val="WW8Num6z6"/>
    <w:rsid w:val="006E5470"/>
  </w:style>
  <w:style w:type="character" w:customStyle="1" w:styleId="WW8Num6z7">
    <w:name w:val="WW8Num6z7"/>
    <w:rsid w:val="006E5470"/>
  </w:style>
  <w:style w:type="character" w:customStyle="1" w:styleId="WW8Num6z8">
    <w:name w:val="WW8Num6z8"/>
    <w:rsid w:val="006E5470"/>
  </w:style>
  <w:style w:type="character" w:customStyle="1" w:styleId="WW8Num7z0">
    <w:name w:val="WW8Num7z0"/>
    <w:rsid w:val="006E5470"/>
  </w:style>
  <w:style w:type="character" w:customStyle="1" w:styleId="WW8Num7z1">
    <w:name w:val="WW8Num7z1"/>
    <w:rsid w:val="006E5470"/>
  </w:style>
  <w:style w:type="character" w:customStyle="1" w:styleId="WW8Num7z2">
    <w:name w:val="WW8Num7z2"/>
    <w:rsid w:val="006E5470"/>
  </w:style>
  <w:style w:type="character" w:customStyle="1" w:styleId="WW8Num7z3">
    <w:name w:val="WW8Num7z3"/>
    <w:rsid w:val="006E5470"/>
  </w:style>
  <w:style w:type="character" w:customStyle="1" w:styleId="WW8Num7z4">
    <w:name w:val="WW8Num7z4"/>
    <w:rsid w:val="006E5470"/>
  </w:style>
  <w:style w:type="character" w:customStyle="1" w:styleId="WW8Num7z5">
    <w:name w:val="WW8Num7z5"/>
    <w:rsid w:val="006E5470"/>
  </w:style>
  <w:style w:type="character" w:customStyle="1" w:styleId="WW8Num7z6">
    <w:name w:val="WW8Num7z6"/>
    <w:rsid w:val="006E5470"/>
  </w:style>
  <w:style w:type="character" w:customStyle="1" w:styleId="WW8Num7z7">
    <w:name w:val="WW8Num7z7"/>
    <w:rsid w:val="006E5470"/>
  </w:style>
  <w:style w:type="character" w:customStyle="1" w:styleId="WW8Num7z8">
    <w:name w:val="WW8Num7z8"/>
    <w:rsid w:val="006E5470"/>
  </w:style>
  <w:style w:type="character" w:customStyle="1" w:styleId="WW8Num8z0">
    <w:name w:val="WW8Num8z0"/>
    <w:rsid w:val="006E5470"/>
    <w:rPr>
      <w:rFonts w:cs="Calibri"/>
      <w:b w:val="0"/>
      <w:bCs w:val="0"/>
      <w:i w:val="0"/>
      <w:iCs w:val="0"/>
      <w:color w:val="000000"/>
      <w:sz w:val="22"/>
      <w:szCs w:val="22"/>
    </w:rPr>
  </w:style>
  <w:style w:type="character" w:customStyle="1" w:styleId="WW8Num8z1">
    <w:name w:val="WW8Num8z1"/>
    <w:rsid w:val="006E5470"/>
  </w:style>
  <w:style w:type="character" w:customStyle="1" w:styleId="WW8Num8z2">
    <w:name w:val="WW8Num8z2"/>
    <w:rsid w:val="006E5470"/>
  </w:style>
  <w:style w:type="character" w:customStyle="1" w:styleId="WW8Num8z3">
    <w:name w:val="WW8Num8z3"/>
    <w:rsid w:val="006E5470"/>
  </w:style>
  <w:style w:type="character" w:customStyle="1" w:styleId="WW8Num8z4">
    <w:name w:val="WW8Num8z4"/>
    <w:rsid w:val="006E5470"/>
  </w:style>
  <w:style w:type="character" w:customStyle="1" w:styleId="WW8Num8z5">
    <w:name w:val="WW8Num8z5"/>
    <w:rsid w:val="006E5470"/>
  </w:style>
  <w:style w:type="character" w:customStyle="1" w:styleId="WW8Num8z6">
    <w:name w:val="WW8Num8z6"/>
    <w:rsid w:val="006E5470"/>
  </w:style>
  <w:style w:type="character" w:customStyle="1" w:styleId="WW8Num8z7">
    <w:name w:val="WW8Num8z7"/>
    <w:rsid w:val="006E5470"/>
  </w:style>
  <w:style w:type="character" w:customStyle="1" w:styleId="WW8Num8z8">
    <w:name w:val="WW8Num8z8"/>
    <w:rsid w:val="006E5470"/>
  </w:style>
  <w:style w:type="character" w:customStyle="1" w:styleId="5">
    <w:name w:val="Προεπιλεγμένη γραμματοσειρά5"/>
    <w:rsid w:val="006E5470"/>
  </w:style>
  <w:style w:type="character" w:customStyle="1" w:styleId="WW8Num4z1">
    <w:name w:val="WW8Num4z1"/>
    <w:rsid w:val="006E5470"/>
  </w:style>
  <w:style w:type="character" w:customStyle="1" w:styleId="WW8Num4z2">
    <w:name w:val="WW8Num4z2"/>
    <w:rsid w:val="006E5470"/>
  </w:style>
  <w:style w:type="character" w:customStyle="1" w:styleId="WW8Num4z3">
    <w:name w:val="WW8Num4z3"/>
    <w:rsid w:val="006E5470"/>
  </w:style>
  <w:style w:type="character" w:customStyle="1" w:styleId="WW8Num4z4">
    <w:name w:val="WW8Num4z4"/>
    <w:rsid w:val="006E5470"/>
  </w:style>
  <w:style w:type="character" w:customStyle="1" w:styleId="WW8Num4z5">
    <w:name w:val="WW8Num4z5"/>
    <w:rsid w:val="006E5470"/>
  </w:style>
  <w:style w:type="character" w:customStyle="1" w:styleId="WW8Num4z6">
    <w:name w:val="WW8Num4z6"/>
    <w:rsid w:val="006E5470"/>
  </w:style>
  <w:style w:type="character" w:customStyle="1" w:styleId="WW8Num4z7">
    <w:name w:val="WW8Num4z7"/>
    <w:rsid w:val="006E5470"/>
  </w:style>
  <w:style w:type="character" w:customStyle="1" w:styleId="WW8Num4z8">
    <w:name w:val="WW8Num4z8"/>
    <w:rsid w:val="006E5470"/>
  </w:style>
  <w:style w:type="character" w:customStyle="1" w:styleId="WW8Num9z0">
    <w:name w:val="WW8Num9z0"/>
    <w:rsid w:val="006E5470"/>
  </w:style>
  <w:style w:type="character" w:customStyle="1" w:styleId="WW8Num9z1">
    <w:name w:val="WW8Num9z1"/>
    <w:rsid w:val="006E5470"/>
  </w:style>
  <w:style w:type="character" w:customStyle="1" w:styleId="WW8Num9z2">
    <w:name w:val="WW8Num9z2"/>
    <w:rsid w:val="006E5470"/>
  </w:style>
  <w:style w:type="character" w:customStyle="1" w:styleId="WW8Num9z3">
    <w:name w:val="WW8Num9z3"/>
    <w:rsid w:val="006E5470"/>
  </w:style>
  <w:style w:type="character" w:customStyle="1" w:styleId="WW8Num9z4">
    <w:name w:val="WW8Num9z4"/>
    <w:rsid w:val="006E5470"/>
  </w:style>
  <w:style w:type="character" w:customStyle="1" w:styleId="WW8Num9z5">
    <w:name w:val="WW8Num9z5"/>
    <w:rsid w:val="006E5470"/>
  </w:style>
  <w:style w:type="character" w:customStyle="1" w:styleId="WW8Num9z6">
    <w:name w:val="WW8Num9z6"/>
    <w:rsid w:val="006E5470"/>
  </w:style>
  <w:style w:type="character" w:customStyle="1" w:styleId="WW8Num9z7">
    <w:name w:val="WW8Num9z7"/>
    <w:rsid w:val="006E5470"/>
  </w:style>
  <w:style w:type="character" w:customStyle="1" w:styleId="WW8Num9z8">
    <w:name w:val="WW8Num9z8"/>
    <w:rsid w:val="006E5470"/>
  </w:style>
  <w:style w:type="character" w:customStyle="1" w:styleId="4">
    <w:name w:val="Προεπιλεγμένη γραμματοσειρά4"/>
    <w:rsid w:val="006E5470"/>
  </w:style>
  <w:style w:type="character" w:customStyle="1" w:styleId="WW8Num10z0">
    <w:name w:val="WW8Num10z0"/>
    <w:rsid w:val="006E5470"/>
  </w:style>
  <w:style w:type="character" w:customStyle="1" w:styleId="WW8Num10z1">
    <w:name w:val="WW8Num10z1"/>
    <w:rsid w:val="006E5470"/>
  </w:style>
  <w:style w:type="character" w:customStyle="1" w:styleId="WW8Num10z2">
    <w:name w:val="WW8Num10z2"/>
    <w:rsid w:val="006E5470"/>
  </w:style>
  <w:style w:type="character" w:customStyle="1" w:styleId="WW8Num10z3">
    <w:name w:val="WW8Num10z3"/>
    <w:rsid w:val="006E5470"/>
  </w:style>
  <w:style w:type="character" w:customStyle="1" w:styleId="WW8Num10z4">
    <w:name w:val="WW8Num10z4"/>
    <w:rsid w:val="006E5470"/>
  </w:style>
  <w:style w:type="character" w:customStyle="1" w:styleId="WW8Num10z5">
    <w:name w:val="WW8Num10z5"/>
    <w:rsid w:val="006E5470"/>
  </w:style>
  <w:style w:type="character" w:customStyle="1" w:styleId="WW8Num10z6">
    <w:name w:val="WW8Num10z6"/>
    <w:rsid w:val="006E5470"/>
  </w:style>
  <w:style w:type="character" w:customStyle="1" w:styleId="WW8Num10z7">
    <w:name w:val="WW8Num10z7"/>
    <w:rsid w:val="006E5470"/>
  </w:style>
  <w:style w:type="character" w:customStyle="1" w:styleId="WW8Num10z8">
    <w:name w:val="WW8Num10z8"/>
    <w:rsid w:val="006E5470"/>
  </w:style>
  <w:style w:type="character" w:customStyle="1" w:styleId="30">
    <w:name w:val="Προεπιλεγμένη γραμματοσειρά3"/>
    <w:rsid w:val="006E5470"/>
  </w:style>
  <w:style w:type="character" w:customStyle="1" w:styleId="WW8Num3z1">
    <w:name w:val="WW8Num3z1"/>
    <w:rsid w:val="006E5470"/>
  </w:style>
  <w:style w:type="character" w:customStyle="1" w:styleId="WW8Num3z2">
    <w:name w:val="WW8Num3z2"/>
    <w:rsid w:val="006E5470"/>
  </w:style>
  <w:style w:type="character" w:customStyle="1" w:styleId="WW8Num3z3">
    <w:name w:val="WW8Num3z3"/>
    <w:rsid w:val="006E5470"/>
  </w:style>
  <w:style w:type="character" w:customStyle="1" w:styleId="WW8Num3z4">
    <w:name w:val="WW8Num3z4"/>
    <w:rsid w:val="006E5470"/>
  </w:style>
  <w:style w:type="character" w:customStyle="1" w:styleId="WW8Num3z5">
    <w:name w:val="WW8Num3z5"/>
    <w:rsid w:val="006E5470"/>
  </w:style>
  <w:style w:type="character" w:customStyle="1" w:styleId="WW8Num3z6">
    <w:name w:val="WW8Num3z6"/>
    <w:rsid w:val="006E5470"/>
  </w:style>
  <w:style w:type="character" w:customStyle="1" w:styleId="WW8Num3z7">
    <w:name w:val="WW8Num3z7"/>
    <w:rsid w:val="006E5470"/>
  </w:style>
  <w:style w:type="character" w:customStyle="1" w:styleId="WW8Num3z8">
    <w:name w:val="WW8Num3z8"/>
    <w:rsid w:val="006E5470"/>
  </w:style>
  <w:style w:type="character" w:customStyle="1" w:styleId="WW8Num11z0">
    <w:name w:val="WW8Num11z0"/>
    <w:rsid w:val="006E5470"/>
  </w:style>
  <w:style w:type="character" w:customStyle="1" w:styleId="WW8Num11z1">
    <w:name w:val="WW8Num11z1"/>
    <w:rsid w:val="006E5470"/>
  </w:style>
  <w:style w:type="character" w:customStyle="1" w:styleId="WW8Num11z2">
    <w:name w:val="WW8Num11z2"/>
    <w:rsid w:val="006E5470"/>
  </w:style>
  <w:style w:type="character" w:customStyle="1" w:styleId="WW8Num11z3">
    <w:name w:val="WW8Num11z3"/>
    <w:rsid w:val="006E5470"/>
  </w:style>
  <w:style w:type="character" w:customStyle="1" w:styleId="WW8Num11z4">
    <w:name w:val="WW8Num11z4"/>
    <w:rsid w:val="006E5470"/>
  </w:style>
  <w:style w:type="character" w:customStyle="1" w:styleId="WW8Num11z5">
    <w:name w:val="WW8Num11z5"/>
    <w:rsid w:val="006E5470"/>
  </w:style>
  <w:style w:type="character" w:customStyle="1" w:styleId="WW8Num11z6">
    <w:name w:val="WW8Num11z6"/>
    <w:rsid w:val="006E5470"/>
  </w:style>
  <w:style w:type="character" w:customStyle="1" w:styleId="WW8Num11z7">
    <w:name w:val="WW8Num11z7"/>
    <w:rsid w:val="006E5470"/>
  </w:style>
  <w:style w:type="character" w:customStyle="1" w:styleId="WW8Num11z8">
    <w:name w:val="WW8Num11z8"/>
    <w:rsid w:val="006E5470"/>
  </w:style>
  <w:style w:type="character" w:customStyle="1" w:styleId="WW8Num12z0">
    <w:name w:val="WW8Num12z0"/>
    <w:rsid w:val="006E5470"/>
  </w:style>
  <w:style w:type="character" w:customStyle="1" w:styleId="WW8Num12z1">
    <w:name w:val="WW8Num12z1"/>
    <w:rsid w:val="006E5470"/>
  </w:style>
  <w:style w:type="character" w:customStyle="1" w:styleId="WW8Num12z2">
    <w:name w:val="WW8Num12z2"/>
    <w:rsid w:val="006E5470"/>
  </w:style>
  <w:style w:type="character" w:customStyle="1" w:styleId="WW8Num12z3">
    <w:name w:val="WW8Num12z3"/>
    <w:rsid w:val="006E5470"/>
  </w:style>
  <w:style w:type="character" w:customStyle="1" w:styleId="WW8Num12z4">
    <w:name w:val="WW8Num12z4"/>
    <w:rsid w:val="006E5470"/>
  </w:style>
  <w:style w:type="character" w:customStyle="1" w:styleId="WW8Num12z5">
    <w:name w:val="WW8Num12z5"/>
    <w:rsid w:val="006E5470"/>
  </w:style>
  <w:style w:type="character" w:customStyle="1" w:styleId="WW8Num12z6">
    <w:name w:val="WW8Num12z6"/>
    <w:rsid w:val="006E5470"/>
  </w:style>
  <w:style w:type="character" w:customStyle="1" w:styleId="WW8Num12z7">
    <w:name w:val="WW8Num12z7"/>
    <w:rsid w:val="006E5470"/>
  </w:style>
  <w:style w:type="character" w:customStyle="1" w:styleId="WW8Num12z8">
    <w:name w:val="WW8Num12z8"/>
    <w:rsid w:val="006E5470"/>
  </w:style>
  <w:style w:type="character" w:customStyle="1" w:styleId="20">
    <w:name w:val="Προεπιλεγμένη γραμματοσειρά2"/>
    <w:rsid w:val="006E5470"/>
  </w:style>
  <w:style w:type="character" w:customStyle="1" w:styleId="10">
    <w:name w:val="Προεπιλεγμένη γραμματοσειρά1"/>
    <w:rsid w:val="006E5470"/>
  </w:style>
  <w:style w:type="character" w:customStyle="1" w:styleId="6">
    <w:name w:val="Προεπιλεγμένη γραμματοσειρά6"/>
    <w:rsid w:val="006E5470"/>
  </w:style>
  <w:style w:type="character" w:styleId="-">
    <w:name w:val="Hyperlink"/>
    <w:rsid w:val="006E5470"/>
    <w:rPr>
      <w:color w:val="0000FF"/>
      <w:u w:val="single"/>
    </w:rPr>
  </w:style>
  <w:style w:type="character" w:customStyle="1" w:styleId="Char">
    <w:name w:val="Κεφαλίδα Char"/>
    <w:rsid w:val="006E5470"/>
    <w:rPr>
      <w:rFonts w:ascii="Calibri" w:eastAsia="Times New Roman" w:hAnsi="Calibri" w:cs="Times New Roman"/>
    </w:rPr>
  </w:style>
  <w:style w:type="character" w:customStyle="1" w:styleId="Char1">
    <w:name w:val="Κεφαλίδα Char1"/>
    <w:rsid w:val="006E5470"/>
    <w:rPr>
      <w:rFonts w:ascii="Calibri" w:eastAsia="Calibri" w:hAnsi="Calibri" w:cs="Times New Roman"/>
    </w:rPr>
  </w:style>
  <w:style w:type="character" w:customStyle="1" w:styleId="Char0">
    <w:name w:val="Κείμενο πλαισίου Char"/>
    <w:rsid w:val="006E5470"/>
    <w:rPr>
      <w:rFonts w:ascii="Tahoma" w:eastAsia="Times New Roman" w:hAnsi="Tahoma" w:cs="Tahoma"/>
      <w:sz w:val="16"/>
      <w:szCs w:val="16"/>
    </w:rPr>
  </w:style>
  <w:style w:type="character" w:customStyle="1" w:styleId="1Char">
    <w:name w:val="Επικεφαλίδα 1 Char"/>
    <w:rsid w:val="006E5470"/>
    <w:rPr>
      <w:rFonts w:ascii="Candara" w:eastAsia="Times New Roman" w:hAnsi="Candara" w:cs="Candara"/>
      <w:b/>
      <w:bCs/>
      <w:sz w:val="26"/>
      <w:szCs w:val="22"/>
    </w:rPr>
  </w:style>
  <w:style w:type="character" w:customStyle="1" w:styleId="Char2">
    <w:name w:val="Υποσέλιδο Char"/>
    <w:rsid w:val="006E5470"/>
    <w:rPr>
      <w:rFonts w:eastAsia="Times New Roman"/>
      <w:sz w:val="22"/>
      <w:szCs w:val="22"/>
    </w:rPr>
  </w:style>
  <w:style w:type="character" w:customStyle="1" w:styleId="2Char">
    <w:name w:val="Επικεφαλίδα 2 Char"/>
    <w:rsid w:val="006E5470"/>
    <w:rPr>
      <w:rFonts w:ascii="Candara" w:hAnsi="Candara" w:cs="Candara"/>
      <w:b/>
      <w:bCs/>
      <w:color w:val="000000"/>
      <w:sz w:val="24"/>
      <w:szCs w:val="26"/>
    </w:rPr>
  </w:style>
  <w:style w:type="character" w:customStyle="1" w:styleId="3Char">
    <w:name w:val="Επικεφαλίδα 3 Char"/>
    <w:rsid w:val="006E5470"/>
    <w:rPr>
      <w:rFonts w:ascii="Candara" w:hAnsi="Candara" w:cs="Candara"/>
      <w:b/>
      <w:bCs/>
      <w:i/>
      <w:sz w:val="22"/>
      <w:szCs w:val="22"/>
    </w:rPr>
  </w:style>
  <w:style w:type="character" w:customStyle="1" w:styleId="ListLabel1">
    <w:name w:val="ListLabel 1"/>
    <w:rsid w:val="006E5470"/>
    <w:rPr>
      <w:rFonts w:cs="Courier New"/>
    </w:rPr>
  </w:style>
  <w:style w:type="character" w:customStyle="1" w:styleId="a4">
    <w:name w:val="Χαρακτήρες αρίθμησης"/>
    <w:rsid w:val="006E5470"/>
  </w:style>
  <w:style w:type="character" w:customStyle="1" w:styleId="a5">
    <w:name w:val="Χαρακτήρες υποσημείωσης"/>
    <w:rsid w:val="006E5470"/>
  </w:style>
  <w:style w:type="character" w:customStyle="1" w:styleId="11">
    <w:name w:val="Παραπομπή υποσημείωσης1"/>
    <w:rsid w:val="006E5470"/>
    <w:rPr>
      <w:vertAlign w:val="superscript"/>
    </w:rPr>
  </w:style>
  <w:style w:type="character" w:customStyle="1" w:styleId="a6">
    <w:name w:val="Κουκκίδες"/>
    <w:rsid w:val="006E5470"/>
    <w:rPr>
      <w:rFonts w:ascii="OpenSymbol" w:eastAsia="OpenSymbol" w:hAnsi="OpenSymbol" w:cs="OpenSymbol"/>
    </w:rPr>
  </w:style>
  <w:style w:type="character" w:customStyle="1" w:styleId="WW8Num20z0">
    <w:name w:val="WW8Num20z0"/>
    <w:rsid w:val="006E5470"/>
    <w:rPr>
      <w:rFonts w:ascii="Times New Roman" w:hAnsi="Times New Roman" w:cs="Times New Roman"/>
      <w:sz w:val="22"/>
      <w:szCs w:val="24"/>
    </w:rPr>
  </w:style>
  <w:style w:type="character" w:customStyle="1" w:styleId="WW8Num20z1">
    <w:name w:val="WW8Num20z1"/>
    <w:rsid w:val="006E5470"/>
  </w:style>
  <w:style w:type="character" w:customStyle="1" w:styleId="WW8Num20z2">
    <w:name w:val="WW8Num20z2"/>
    <w:rsid w:val="006E5470"/>
  </w:style>
  <w:style w:type="character" w:customStyle="1" w:styleId="WW8Num20z3">
    <w:name w:val="WW8Num20z3"/>
    <w:rsid w:val="006E5470"/>
  </w:style>
  <w:style w:type="character" w:customStyle="1" w:styleId="WW8Num20z4">
    <w:name w:val="WW8Num20z4"/>
    <w:rsid w:val="006E5470"/>
  </w:style>
  <w:style w:type="character" w:customStyle="1" w:styleId="WW8Num20z5">
    <w:name w:val="WW8Num20z5"/>
    <w:rsid w:val="006E5470"/>
  </w:style>
  <w:style w:type="character" w:customStyle="1" w:styleId="WW8Num20z6">
    <w:name w:val="WW8Num20z6"/>
    <w:rsid w:val="006E5470"/>
  </w:style>
  <w:style w:type="character" w:customStyle="1" w:styleId="WW8Num20z7">
    <w:name w:val="WW8Num20z7"/>
    <w:rsid w:val="006E5470"/>
  </w:style>
  <w:style w:type="character" w:customStyle="1" w:styleId="WW8Num20z8">
    <w:name w:val="WW8Num20z8"/>
    <w:rsid w:val="006E5470"/>
  </w:style>
  <w:style w:type="character" w:customStyle="1" w:styleId="WW8Num21z0">
    <w:name w:val="WW8Num21z0"/>
    <w:rsid w:val="006E5470"/>
    <w:rPr>
      <w:rFonts w:ascii="Times New Roman" w:hAnsi="Times New Roman" w:cs="Times New Roman"/>
    </w:rPr>
  </w:style>
  <w:style w:type="character" w:customStyle="1" w:styleId="WW8Num21z1">
    <w:name w:val="WW8Num21z1"/>
    <w:rsid w:val="006E5470"/>
  </w:style>
  <w:style w:type="character" w:customStyle="1" w:styleId="WW8Num21z2">
    <w:name w:val="WW8Num21z2"/>
    <w:rsid w:val="006E5470"/>
  </w:style>
  <w:style w:type="character" w:customStyle="1" w:styleId="WW8Num21z3">
    <w:name w:val="WW8Num21z3"/>
    <w:rsid w:val="006E5470"/>
  </w:style>
  <w:style w:type="character" w:customStyle="1" w:styleId="WW8Num21z4">
    <w:name w:val="WW8Num21z4"/>
    <w:rsid w:val="006E5470"/>
  </w:style>
  <w:style w:type="character" w:customStyle="1" w:styleId="WW8Num21z5">
    <w:name w:val="WW8Num21z5"/>
    <w:rsid w:val="006E5470"/>
  </w:style>
  <w:style w:type="character" w:customStyle="1" w:styleId="WW8Num21z6">
    <w:name w:val="WW8Num21z6"/>
    <w:rsid w:val="006E5470"/>
  </w:style>
  <w:style w:type="character" w:customStyle="1" w:styleId="WW8Num21z7">
    <w:name w:val="WW8Num21z7"/>
    <w:rsid w:val="006E5470"/>
  </w:style>
  <w:style w:type="character" w:customStyle="1" w:styleId="WW8Num21z8">
    <w:name w:val="WW8Num21z8"/>
    <w:rsid w:val="006E5470"/>
  </w:style>
  <w:style w:type="character" w:customStyle="1" w:styleId="WW8Num23z0">
    <w:name w:val="WW8Num23z0"/>
    <w:rsid w:val="006E5470"/>
  </w:style>
  <w:style w:type="character" w:customStyle="1" w:styleId="WW8Num23z1">
    <w:name w:val="WW8Num23z1"/>
    <w:rsid w:val="006E5470"/>
  </w:style>
  <w:style w:type="character" w:customStyle="1" w:styleId="WW8Num23z2">
    <w:name w:val="WW8Num23z2"/>
    <w:rsid w:val="006E5470"/>
  </w:style>
  <w:style w:type="character" w:customStyle="1" w:styleId="WW8Num23z3">
    <w:name w:val="WW8Num23z3"/>
    <w:rsid w:val="006E5470"/>
  </w:style>
  <w:style w:type="character" w:customStyle="1" w:styleId="WW8Num23z4">
    <w:name w:val="WW8Num23z4"/>
    <w:rsid w:val="006E5470"/>
  </w:style>
  <w:style w:type="character" w:customStyle="1" w:styleId="WW8Num23z5">
    <w:name w:val="WW8Num23z5"/>
    <w:rsid w:val="006E5470"/>
  </w:style>
  <w:style w:type="character" w:customStyle="1" w:styleId="WW8Num23z6">
    <w:name w:val="WW8Num23z6"/>
    <w:rsid w:val="006E5470"/>
  </w:style>
  <w:style w:type="character" w:customStyle="1" w:styleId="WW8Num23z7">
    <w:name w:val="WW8Num23z7"/>
    <w:rsid w:val="006E5470"/>
  </w:style>
  <w:style w:type="character" w:customStyle="1" w:styleId="WW8Num23z8">
    <w:name w:val="WW8Num23z8"/>
    <w:rsid w:val="006E5470"/>
  </w:style>
  <w:style w:type="character" w:customStyle="1" w:styleId="a7">
    <w:name w:val="Σύμβολο υποσημείωσης"/>
    <w:rsid w:val="006E5470"/>
    <w:rPr>
      <w:vertAlign w:val="superscript"/>
    </w:rPr>
  </w:style>
  <w:style w:type="character" w:customStyle="1" w:styleId="DeltaViewInsertion">
    <w:name w:val="DeltaView Insertion"/>
    <w:rsid w:val="006E5470"/>
    <w:rPr>
      <w:b/>
      <w:i/>
      <w:spacing w:val="0"/>
      <w:lang w:val="el-GR"/>
    </w:rPr>
  </w:style>
  <w:style w:type="character" w:customStyle="1" w:styleId="NormalBoldChar">
    <w:name w:val="NormalBold Char"/>
    <w:rsid w:val="006E5470"/>
    <w:rPr>
      <w:rFonts w:ascii="Times New Roman" w:eastAsia="Times New Roman" w:hAnsi="Times New Roman" w:cs="Times New Roman"/>
      <w:b/>
      <w:sz w:val="24"/>
      <w:lang w:val="el-GR"/>
    </w:rPr>
  </w:style>
  <w:style w:type="character" w:customStyle="1" w:styleId="a8">
    <w:name w:val="Χαρακτήρες σημείωσης τέλους"/>
    <w:rsid w:val="006E5470"/>
    <w:rPr>
      <w:vertAlign w:val="superscript"/>
    </w:rPr>
  </w:style>
  <w:style w:type="character" w:customStyle="1" w:styleId="WW-">
    <w:name w:val="WW-Χαρακτήρες σημείωσης τέλους"/>
    <w:rsid w:val="006E5470"/>
  </w:style>
  <w:style w:type="character" w:customStyle="1" w:styleId="12">
    <w:name w:val="Παραπομπή σημείωσης τέλους1"/>
    <w:rsid w:val="006E5470"/>
    <w:rPr>
      <w:vertAlign w:val="superscript"/>
    </w:rPr>
  </w:style>
  <w:style w:type="character" w:customStyle="1" w:styleId="Char3">
    <w:name w:val="Κείμενο σημείωσης τέλους Char"/>
    <w:rsid w:val="006E5470"/>
    <w:rPr>
      <w:rFonts w:ascii="Calibri" w:hAnsi="Calibri" w:cs="Calibri"/>
      <w:kern w:val="1"/>
      <w:lang w:eastAsia="zh-CN"/>
    </w:rPr>
  </w:style>
  <w:style w:type="character" w:styleId="a9">
    <w:name w:val="endnote reference"/>
    <w:rsid w:val="006E5470"/>
    <w:rPr>
      <w:vertAlign w:val="superscript"/>
    </w:rPr>
  </w:style>
  <w:style w:type="character" w:styleId="aa">
    <w:name w:val="footnote reference"/>
    <w:rsid w:val="006E5470"/>
    <w:rPr>
      <w:vertAlign w:val="superscript"/>
    </w:rPr>
  </w:style>
  <w:style w:type="paragraph" w:customStyle="1" w:styleId="ab">
    <w:name w:val="Επικεφαλίδα"/>
    <w:basedOn w:val="a"/>
    <w:next w:val="a0"/>
    <w:rsid w:val="006E5470"/>
    <w:pPr>
      <w:keepNext/>
      <w:spacing w:before="240" w:after="120"/>
    </w:pPr>
    <w:rPr>
      <w:rFonts w:ascii="Arial" w:eastAsia="Microsoft YaHei" w:hAnsi="Arial" w:cs="Mangal"/>
      <w:sz w:val="28"/>
      <w:szCs w:val="28"/>
    </w:rPr>
  </w:style>
  <w:style w:type="paragraph" w:styleId="a0">
    <w:name w:val="Body Text"/>
    <w:basedOn w:val="a"/>
    <w:rsid w:val="006E5470"/>
    <w:pPr>
      <w:spacing w:after="120"/>
    </w:pPr>
  </w:style>
  <w:style w:type="paragraph" w:styleId="ac">
    <w:name w:val="List"/>
    <w:basedOn w:val="a0"/>
    <w:rsid w:val="006E5470"/>
    <w:rPr>
      <w:rFonts w:cs="Mangal"/>
    </w:rPr>
  </w:style>
  <w:style w:type="paragraph" w:styleId="ad">
    <w:name w:val="caption"/>
    <w:basedOn w:val="a"/>
    <w:qFormat/>
    <w:rsid w:val="006E5470"/>
    <w:pPr>
      <w:suppressLineNumbers/>
      <w:spacing w:before="120" w:after="120"/>
    </w:pPr>
    <w:rPr>
      <w:rFonts w:ascii="Times New Roman" w:hAnsi="Times New Roman" w:cs="Mangal"/>
      <w:i/>
      <w:iCs/>
      <w:sz w:val="24"/>
      <w:szCs w:val="24"/>
    </w:rPr>
  </w:style>
  <w:style w:type="paragraph" w:customStyle="1" w:styleId="ae">
    <w:name w:val="Ευρετήριο"/>
    <w:basedOn w:val="a"/>
    <w:rsid w:val="006E5470"/>
    <w:pPr>
      <w:suppressLineNumbers/>
    </w:pPr>
    <w:rPr>
      <w:rFonts w:cs="Mangal"/>
    </w:rPr>
  </w:style>
  <w:style w:type="paragraph" w:customStyle="1" w:styleId="50">
    <w:name w:val="Λεζάντα5"/>
    <w:basedOn w:val="a"/>
    <w:rsid w:val="006E5470"/>
    <w:pPr>
      <w:suppressLineNumbers/>
      <w:spacing w:before="120" w:after="120"/>
    </w:pPr>
    <w:rPr>
      <w:rFonts w:cs="Mangal"/>
      <w:i/>
      <w:iCs/>
      <w:sz w:val="24"/>
      <w:szCs w:val="24"/>
    </w:rPr>
  </w:style>
  <w:style w:type="paragraph" w:customStyle="1" w:styleId="40">
    <w:name w:val="Λεζάντα4"/>
    <w:basedOn w:val="a"/>
    <w:rsid w:val="006E5470"/>
    <w:pPr>
      <w:suppressLineNumbers/>
      <w:spacing w:before="120" w:after="120"/>
    </w:pPr>
    <w:rPr>
      <w:rFonts w:cs="Mangal"/>
      <w:i/>
      <w:iCs/>
      <w:sz w:val="24"/>
      <w:szCs w:val="24"/>
    </w:rPr>
  </w:style>
  <w:style w:type="paragraph" w:customStyle="1" w:styleId="31">
    <w:name w:val="Λεζάντα3"/>
    <w:basedOn w:val="a"/>
    <w:rsid w:val="006E5470"/>
    <w:pPr>
      <w:suppressLineNumbers/>
      <w:spacing w:before="120" w:after="120"/>
    </w:pPr>
    <w:rPr>
      <w:rFonts w:cs="Mangal"/>
      <w:i/>
      <w:iCs/>
      <w:sz w:val="24"/>
      <w:szCs w:val="24"/>
    </w:rPr>
  </w:style>
  <w:style w:type="paragraph" w:customStyle="1" w:styleId="21">
    <w:name w:val="Λεζάντα2"/>
    <w:basedOn w:val="a"/>
    <w:rsid w:val="006E5470"/>
    <w:pPr>
      <w:suppressLineNumbers/>
      <w:spacing w:before="120" w:after="120"/>
    </w:pPr>
    <w:rPr>
      <w:rFonts w:cs="Mangal"/>
      <w:i/>
      <w:iCs/>
      <w:sz w:val="24"/>
      <w:szCs w:val="24"/>
    </w:rPr>
  </w:style>
  <w:style w:type="paragraph" w:customStyle="1" w:styleId="13">
    <w:name w:val="Λεζάντα1"/>
    <w:basedOn w:val="a"/>
    <w:rsid w:val="006E5470"/>
    <w:pPr>
      <w:suppressLineNumbers/>
      <w:spacing w:before="120" w:after="120"/>
    </w:pPr>
    <w:rPr>
      <w:rFonts w:cs="Mangal"/>
      <w:i/>
      <w:iCs/>
      <w:sz w:val="24"/>
      <w:szCs w:val="24"/>
    </w:rPr>
  </w:style>
  <w:style w:type="paragraph" w:styleId="af">
    <w:name w:val="header"/>
    <w:basedOn w:val="a"/>
    <w:rsid w:val="006E5470"/>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rsid w:val="006E5470"/>
    <w:pPr>
      <w:spacing w:after="0" w:line="100" w:lineRule="atLeast"/>
      <w:ind w:left="-568" w:right="-355" w:firstLine="284"/>
    </w:pPr>
    <w:rPr>
      <w:rFonts w:ascii="Arial" w:hAnsi="Arial" w:cs="Arial"/>
      <w:b/>
      <w:sz w:val="24"/>
      <w:szCs w:val="20"/>
    </w:rPr>
  </w:style>
  <w:style w:type="paragraph" w:customStyle="1" w:styleId="15">
    <w:name w:val="Χωρίς διάστιχο1"/>
    <w:rsid w:val="006E5470"/>
    <w:pPr>
      <w:suppressAutoHyphens/>
    </w:pPr>
    <w:rPr>
      <w:rFonts w:ascii="Calibri" w:eastAsia="Arial" w:hAnsi="Calibri" w:cs="Calibri"/>
      <w:kern w:val="1"/>
      <w:sz w:val="22"/>
      <w:szCs w:val="22"/>
      <w:lang w:eastAsia="zh-CN"/>
    </w:rPr>
  </w:style>
  <w:style w:type="paragraph" w:customStyle="1" w:styleId="GRHelvA">
    <w:name w:val="GR Helv Aπλό"/>
    <w:basedOn w:val="a"/>
    <w:rsid w:val="006E5470"/>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rsid w:val="006E5470"/>
    <w:pPr>
      <w:spacing w:after="0" w:line="100" w:lineRule="atLeast"/>
    </w:pPr>
    <w:rPr>
      <w:rFonts w:ascii="Tahoma" w:hAnsi="Tahoma" w:cs="Tahoma"/>
      <w:sz w:val="16"/>
      <w:szCs w:val="16"/>
    </w:rPr>
  </w:style>
  <w:style w:type="paragraph" w:customStyle="1" w:styleId="17">
    <w:name w:val="Παράγραφος λίστας1"/>
    <w:basedOn w:val="a"/>
    <w:rsid w:val="006E5470"/>
    <w:pPr>
      <w:spacing w:after="0"/>
      <w:ind w:left="720" w:firstLine="0"/>
      <w:jc w:val="left"/>
    </w:pPr>
    <w:rPr>
      <w:rFonts w:eastAsia="Calibri"/>
    </w:rPr>
  </w:style>
  <w:style w:type="paragraph" w:styleId="af0">
    <w:name w:val="footer"/>
    <w:basedOn w:val="a"/>
    <w:rsid w:val="006E5470"/>
    <w:pPr>
      <w:suppressLineNumbers/>
      <w:tabs>
        <w:tab w:val="center" w:pos="4153"/>
        <w:tab w:val="right" w:pos="8306"/>
      </w:tabs>
      <w:spacing w:after="0" w:line="100" w:lineRule="atLeast"/>
    </w:pPr>
    <w:rPr>
      <w:sz w:val="16"/>
    </w:rPr>
  </w:style>
  <w:style w:type="paragraph" w:customStyle="1" w:styleId="Web1">
    <w:name w:val="Κανονικό (Web)1"/>
    <w:basedOn w:val="a"/>
    <w:rsid w:val="006E5470"/>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rsid w:val="006E5470"/>
    <w:pPr>
      <w:suppressLineNumbers/>
    </w:pPr>
  </w:style>
  <w:style w:type="paragraph" w:customStyle="1" w:styleId="af2">
    <w:name w:val="Επικεφαλίδα πίνακα"/>
    <w:basedOn w:val="af1"/>
    <w:rsid w:val="006E5470"/>
    <w:pPr>
      <w:jc w:val="center"/>
    </w:pPr>
    <w:rPr>
      <w:b/>
      <w:bCs/>
    </w:rPr>
  </w:style>
  <w:style w:type="paragraph" w:styleId="af3">
    <w:name w:val="footnote text"/>
    <w:basedOn w:val="a"/>
    <w:rsid w:val="006E5470"/>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rsid w:val="006E5470"/>
    <w:pPr>
      <w:widowControl w:val="0"/>
      <w:suppressAutoHyphens/>
    </w:pPr>
    <w:rPr>
      <w:rFonts w:eastAsia="SimSun" w:cs="Mangal"/>
      <w:sz w:val="24"/>
      <w:szCs w:val="24"/>
      <w:lang w:eastAsia="zh-CN" w:bidi="hi-IN"/>
    </w:rPr>
  </w:style>
  <w:style w:type="paragraph" w:customStyle="1" w:styleId="af4">
    <w:name w:val="Παραθέσεις"/>
    <w:basedOn w:val="a"/>
    <w:rsid w:val="006E5470"/>
  </w:style>
  <w:style w:type="paragraph" w:styleId="af5">
    <w:name w:val="Title"/>
    <w:basedOn w:val="ab"/>
    <w:next w:val="a0"/>
    <w:qFormat/>
    <w:rsid w:val="006E5470"/>
  </w:style>
  <w:style w:type="paragraph" w:styleId="af6">
    <w:name w:val="Subtitle"/>
    <w:basedOn w:val="ab"/>
    <w:next w:val="a0"/>
    <w:qFormat/>
    <w:rsid w:val="006E5470"/>
  </w:style>
  <w:style w:type="paragraph" w:customStyle="1" w:styleId="af7">
    <w:name w:val="Προμορφοποιημένο κείμενο"/>
    <w:basedOn w:val="a"/>
    <w:rsid w:val="006E5470"/>
  </w:style>
  <w:style w:type="paragraph" w:customStyle="1" w:styleId="af8">
    <w:name w:val="Οριζόντια γραμμή"/>
    <w:basedOn w:val="a"/>
    <w:next w:val="a0"/>
    <w:rsid w:val="006E5470"/>
  </w:style>
  <w:style w:type="paragraph" w:customStyle="1" w:styleId="Pagedecouverture">
    <w:name w:val="Page de couverture"/>
    <w:basedOn w:val="a"/>
    <w:next w:val="a"/>
    <w:rsid w:val="006E5470"/>
    <w:pPr>
      <w:spacing w:after="0"/>
    </w:pPr>
  </w:style>
  <w:style w:type="paragraph" w:customStyle="1" w:styleId="PartTitle">
    <w:name w:val="PartTitle"/>
    <w:basedOn w:val="a"/>
    <w:next w:val="ChapterTitle"/>
    <w:rsid w:val="006E5470"/>
    <w:pPr>
      <w:keepNext/>
      <w:pageBreakBefore/>
      <w:spacing w:before="120" w:after="360"/>
      <w:jc w:val="center"/>
    </w:pPr>
    <w:rPr>
      <w:b/>
      <w:sz w:val="36"/>
    </w:rPr>
  </w:style>
  <w:style w:type="paragraph" w:customStyle="1" w:styleId="ChapterTitle">
    <w:name w:val="ChapterTitle"/>
    <w:basedOn w:val="a"/>
    <w:next w:val="a"/>
    <w:rsid w:val="006E5470"/>
    <w:pPr>
      <w:keepNext/>
      <w:spacing w:before="120" w:after="360"/>
      <w:ind w:firstLine="0"/>
      <w:jc w:val="center"/>
    </w:pPr>
    <w:rPr>
      <w:b/>
    </w:rPr>
  </w:style>
  <w:style w:type="paragraph" w:customStyle="1" w:styleId="Titrearticle">
    <w:name w:val="Titre article"/>
    <w:basedOn w:val="a"/>
    <w:next w:val="a"/>
    <w:rsid w:val="006E5470"/>
    <w:pPr>
      <w:keepNext/>
      <w:spacing w:before="360" w:after="120"/>
      <w:jc w:val="center"/>
    </w:pPr>
    <w:rPr>
      <w:i/>
    </w:rPr>
  </w:style>
  <w:style w:type="paragraph" w:customStyle="1" w:styleId="Point0">
    <w:name w:val="Point 0"/>
    <w:basedOn w:val="a"/>
    <w:rsid w:val="006E5470"/>
    <w:pPr>
      <w:ind w:left="850" w:hanging="850"/>
    </w:pPr>
  </w:style>
  <w:style w:type="paragraph" w:customStyle="1" w:styleId="Tiret0">
    <w:name w:val="Tiret 0"/>
    <w:basedOn w:val="Point0"/>
    <w:rsid w:val="006E5470"/>
    <w:pPr>
      <w:tabs>
        <w:tab w:val="num" w:pos="850"/>
      </w:tabs>
    </w:pPr>
  </w:style>
  <w:style w:type="paragraph" w:customStyle="1" w:styleId="Point1">
    <w:name w:val="Point 1"/>
    <w:basedOn w:val="a"/>
    <w:rsid w:val="006E5470"/>
    <w:pPr>
      <w:ind w:left="1417" w:hanging="567"/>
    </w:pPr>
  </w:style>
  <w:style w:type="paragraph" w:customStyle="1" w:styleId="Tiret1">
    <w:name w:val="Tiret 1"/>
    <w:basedOn w:val="Point1"/>
    <w:rsid w:val="006E5470"/>
    <w:pPr>
      <w:tabs>
        <w:tab w:val="num" w:pos="1417"/>
      </w:tabs>
    </w:pPr>
  </w:style>
  <w:style w:type="paragraph" w:customStyle="1" w:styleId="SectionTitle">
    <w:name w:val="SectionTitle"/>
    <w:basedOn w:val="a"/>
    <w:next w:val="1"/>
    <w:rsid w:val="006E5470"/>
    <w:pPr>
      <w:keepNext/>
      <w:spacing w:before="120" w:after="360"/>
      <w:jc w:val="center"/>
    </w:pPr>
    <w:rPr>
      <w:b/>
      <w:smallCaps/>
      <w:sz w:val="28"/>
    </w:rPr>
  </w:style>
  <w:style w:type="paragraph" w:customStyle="1" w:styleId="Text1">
    <w:name w:val="Text 1"/>
    <w:basedOn w:val="a"/>
    <w:rsid w:val="006E5470"/>
    <w:pPr>
      <w:ind w:left="850" w:firstLine="0"/>
    </w:pPr>
  </w:style>
  <w:style w:type="paragraph" w:customStyle="1" w:styleId="NumPar1">
    <w:name w:val="NumPar 1"/>
    <w:basedOn w:val="a"/>
    <w:next w:val="Text1"/>
    <w:rsid w:val="006E5470"/>
    <w:pPr>
      <w:tabs>
        <w:tab w:val="num" w:pos="850"/>
      </w:tabs>
      <w:ind w:left="850" w:hanging="850"/>
    </w:pPr>
  </w:style>
  <w:style w:type="paragraph" w:customStyle="1" w:styleId="NormalLeft">
    <w:name w:val="Normal Left"/>
    <w:basedOn w:val="a"/>
    <w:rsid w:val="006E5470"/>
    <w:pPr>
      <w:jc w:val="left"/>
    </w:pPr>
  </w:style>
  <w:style w:type="paragraph" w:styleId="af9">
    <w:name w:val="endnote text"/>
    <w:basedOn w:val="a"/>
    <w:rsid w:val="006E5470"/>
    <w:rPr>
      <w:sz w:val="20"/>
      <w:szCs w:val="20"/>
    </w:rPr>
  </w:style>
  <w:style w:type="paragraph" w:customStyle="1" w:styleId="normalwithoutspacing">
    <w:name w:val="normal_without_spacing"/>
    <w:basedOn w:val="a"/>
    <w:rsid w:val="00065507"/>
    <w:pPr>
      <w:spacing w:after="60" w:line="240" w:lineRule="auto"/>
      <w:ind w:firstLine="0"/>
    </w:pPr>
    <w:rPr>
      <w:kern w:val="0"/>
      <w:szCs w:val="24"/>
    </w:rPr>
  </w:style>
  <w:style w:type="paragraph" w:styleId="afa">
    <w:name w:val="annotation text"/>
    <w:basedOn w:val="a"/>
    <w:link w:val="Char4"/>
    <w:semiHidden/>
    <w:unhideWhenUsed/>
    <w:rsid w:val="001E58AB"/>
    <w:pPr>
      <w:spacing w:after="120" w:line="240" w:lineRule="auto"/>
      <w:ind w:firstLine="0"/>
    </w:pPr>
    <w:rPr>
      <w:kern w:val="0"/>
      <w:sz w:val="20"/>
      <w:szCs w:val="20"/>
      <w:lang w:val="en-GB"/>
    </w:rPr>
  </w:style>
  <w:style w:type="character" w:customStyle="1" w:styleId="Char4">
    <w:name w:val="Κείμενο σχολίου Char"/>
    <w:basedOn w:val="a1"/>
    <w:link w:val="afa"/>
    <w:semiHidden/>
    <w:rsid w:val="001E58AB"/>
    <w:rPr>
      <w:rFonts w:ascii="Calibri" w:hAnsi="Calibri" w:cs="Calibri"/>
      <w:lang w:val="en-GB" w:eastAsia="zh-CN"/>
    </w:rPr>
  </w:style>
  <w:style w:type="paragraph" w:styleId="afb">
    <w:name w:val="List Paragraph"/>
    <w:basedOn w:val="a"/>
    <w:qFormat/>
    <w:rsid w:val="001E58AB"/>
    <w:pPr>
      <w:spacing w:line="240" w:lineRule="auto"/>
      <w:ind w:left="720" w:firstLine="0"/>
      <w:contextualSpacing/>
    </w:pPr>
    <w:rPr>
      <w:kern w:val="0"/>
      <w:szCs w:val="24"/>
      <w:lang w:val="en-GB"/>
    </w:rPr>
  </w:style>
  <w:style w:type="character" w:styleId="afc">
    <w:name w:val="annotation reference"/>
    <w:semiHidden/>
    <w:unhideWhenUsed/>
    <w:rsid w:val="001E58AB"/>
    <w:rPr>
      <w:sz w:val="16"/>
    </w:rPr>
  </w:style>
  <w:style w:type="paragraph" w:styleId="afd">
    <w:name w:val="Balloon Text"/>
    <w:basedOn w:val="a"/>
    <w:link w:val="Char10"/>
    <w:uiPriority w:val="99"/>
    <w:semiHidden/>
    <w:unhideWhenUsed/>
    <w:rsid w:val="001E58AB"/>
    <w:pPr>
      <w:spacing w:after="0" w:line="240" w:lineRule="auto"/>
    </w:pPr>
    <w:rPr>
      <w:rFonts w:ascii="Tahoma" w:hAnsi="Tahoma" w:cs="Tahoma"/>
      <w:sz w:val="16"/>
      <w:szCs w:val="16"/>
    </w:rPr>
  </w:style>
  <w:style w:type="character" w:customStyle="1" w:styleId="Char10">
    <w:name w:val="Κείμενο πλαισίου Char1"/>
    <w:basedOn w:val="a1"/>
    <w:link w:val="afd"/>
    <w:uiPriority w:val="99"/>
    <w:semiHidden/>
    <w:rsid w:val="001E58AB"/>
    <w:rPr>
      <w:rFonts w:ascii="Tahoma" w:hAnsi="Tahoma" w:cs="Tahoma"/>
      <w:ker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470"/>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rsid w:val="006E5470"/>
    <w:pPr>
      <w:tabs>
        <w:tab w:val="num" w:pos="0"/>
      </w:tabs>
      <w:ind w:left="360" w:hanging="360"/>
      <w:outlineLvl w:val="0"/>
    </w:pPr>
    <w:rPr>
      <w:b/>
      <w:sz w:val="28"/>
    </w:rPr>
  </w:style>
  <w:style w:type="paragraph" w:styleId="2">
    <w:name w:val="heading 2"/>
    <w:basedOn w:val="a0"/>
    <w:next w:val="a0"/>
    <w:qFormat/>
    <w:rsid w:val="006E5470"/>
    <w:pPr>
      <w:tabs>
        <w:tab w:val="num" w:pos="0"/>
      </w:tabs>
      <w:ind w:left="720" w:hanging="360"/>
      <w:outlineLvl w:val="1"/>
    </w:pPr>
    <w:rPr>
      <w:b/>
      <w:sz w:val="24"/>
    </w:rPr>
  </w:style>
  <w:style w:type="paragraph" w:styleId="3">
    <w:name w:val="heading 3"/>
    <w:basedOn w:val="a0"/>
    <w:next w:val="a0"/>
    <w:qFormat/>
    <w:rsid w:val="006E5470"/>
    <w:pPr>
      <w:tabs>
        <w:tab w:val="num" w:pos="0"/>
      </w:tabs>
      <w:ind w:left="720" w:hanging="360"/>
      <w:outlineLvl w:val="2"/>
    </w:pPr>
    <w:rPr>
      <w:b/>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6E5470"/>
  </w:style>
  <w:style w:type="character" w:customStyle="1" w:styleId="WW8Num1z1">
    <w:name w:val="WW8Num1z1"/>
    <w:rsid w:val="006E5470"/>
  </w:style>
  <w:style w:type="character" w:customStyle="1" w:styleId="WW8Num1z2">
    <w:name w:val="WW8Num1z2"/>
    <w:rsid w:val="006E5470"/>
  </w:style>
  <w:style w:type="character" w:customStyle="1" w:styleId="WW8Num1z3">
    <w:name w:val="WW8Num1z3"/>
    <w:rsid w:val="006E5470"/>
  </w:style>
  <w:style w:type="character" w:customStyle="1" w:styleId="WW8Num1z4">
    <w:name w:val="WW8Num1z4"/>
    <w:rsid w:val="006E5470"/>
  </w:style>
  <w:style w:type="character" w:customStyle="1" w:styleId="WW8Num1z5">
    <w:name w:val="WW8Num1z5"/>
    <w:rsid w:val="006E5470"/>
  </w:style>
  <w:style w:type="character" w:customStyle="1" w:styleId="WW8Num1z6">
    <w:name w:val="WW8Num1z6"/>
    <w:rsid w:val="006E5470"/>
  </w:style>
  <w:style w:type="character" w:customStyle="1" w:styleId="WW8Num1z7">
    <w:name w:val="WW8Num1z7"/>
    <w:rsid w:val="006E5470"/>
  </w:style>
  <w:style w:type="character" w:customStyle="1" w:styleId="WW8Num1z8">
    <w:name w:val="WW8Num1z8"/>
    <w:rsid w:val="006E5470"/>
  </w:style>
  <w:style w:type="character" w:customStyle="1" w:styleId="WW8Num2z0">
    <w:name w:val="WW8Num2z0"/>
    <w:rsid w:val="006E5470"/>
  </w:style>
  <w:style w:type="character" w:customStyle="1" w:styleId="WW8Num2z1">
    <w:name w:val="WW8Num2z1"/>
    <w:rsid w:val="006E5470"/>
  </w:style>
  <w:style w:type="character" w:customStyle="1" w:styleId="WW8Num2z2">
    <w:name w:val="WW8Num2z2"/>
    <w:rsid w:val="006E5470"/>
  </w:style>
  <w:style w:type="character" w:customStyle="1" w:styleId="WW8Num2z3">
    <w:name w:val="WW8Num2z3"/>
    <w:rsid w:val="006E5470"/>
  </w:style>
  <w:style w:type="character" w:customStyle="1" w:styleId="WW8Num2z4">
    <w:name w:val="WW8Num2z4"/>
    <w:rsid w:val="006E5470"/>
  </w:style>
  <w:style w:type="character" w:customStyle="1" w:styleId="WW8Num2z5">
    <w:name w:val="WW8Num2z5"/>
    <w:rsid w:val="006E5470"/>
  </w:style>
  <w:style w:type="character" w:customStyle="1" w:styleId="WW8Num2z6">
    <w:name w:val="WW8Num2z6"/>
    <w:rsid w:val="006E5470"/>
  </w:style>
  <w:style w:type="character" w:customStyle="1" w:styleId="WW8Num2z7">
    <w:name w:val="WW8Num2z7"/>
    <w:rsid w:val="006E5470"/>
  </w:style>
  <w:style w:type="character" w:customStyle="1" w:styleId="WW8Num2z8">
    <w:name w:val="WW8Num2z8"/>
    <w:rsid w:val="006E5470"/>
  </w:style>
  <w:style w:type="character" w:customStyle="1" w:styleId="WW8Num3z0">
    <w:name w:val="WW8Num3z0"/>
    <w:rsid w:val="006E5470"/>
  </w:style>
  <w:style w:type="character" w:customStyle="1" w:styleId="WW8Num4z0">
    <w:name w:val="WW8Num4z0"/>
    <w:rsid w:val="006E5470"/>
  </w:style>
  <w:style w:type="character" w:customStyle="1" w:styleId="WW8Num5z0">
    <w:name w:val="WW8Num5z0"/>
    <w:rsid w:val="006E5470"/>
    <w:rPr>
      <w:rFonts w:ascii="Times New Roman" w:hAnsi="Times New Roman" w:cs="Times New Roman"/>
      <w:sz w:val="22"/>
      <w:szCs w:val="24"/>
    </w:rPr>
  </w:style>
  <w:style w:type="character" w:customStyle="1" w:styleId="WW8Num5z1">
    <w:name w:val="WW8Num5z1"/>
    <w:rsid w:val="006E5470"/>
  </w:style>
  <w:style w:type="character" w:customStyle="1" w:styleId="WW8Num5z2">
    <w:name w:val="WW8Num5z2"/>
    <w:rsid w:val="006E5470"/>
  </w:style>
  <w:style w:type="character" w:customStyle="1" w:styleId="WW8Num5z3">
    <w:name w:val="WW8Num5z3"/>
    <w:rsid w:val="006E5470"/>
  </w:style>
  <w:style w:type="character" w:customStyle="1" w:styleId="WW8Num5z4">
    <w:name w:val="WW8Num5z4"/>
    <w:rsid w:val="006E5470"/>
  </w:style>
  <w:style w:type="character" w:customStyle="1" w:styleId="WW8Num5z5">
    <w:name w:val="WW8Num5z5"/>
    <w:rsid w:val="006E5470"/>
  </w:style>
  <w:style w:type="character" w:customStyle="1" w:styleId="WW8Num5z6">
    <w:name w:val="WW8Num5z6"/>
    <w:rsid w:val="006E5470"/>
  </w:style>
  <w:style w:type="character" w:customStyle="1" w:styleId="WW8Num5z7">
    <w:name w:val="WW8Num5z7"/>
    <w:rsid w:val="006E5470"/>
  </w:style>
  <w:style w:type="character" w:customStyle="1" w:styleId="WW8Num5z8">
    <w:name w:val="WW8Num5z8"/>
    <w:rsid w:val="006E5470"/>
  </w:style>
  <w:style w:type="character" w:customStyle="1" w:styleId="WW8Num6z0">
    <w:name w:val="WW8Num6z0"/>
    <w:rsid w:val="006E5470"/>
    <w:rPr>
      <w:rFonts w:ascii="Times New Roman" w:hAnsi="Times New Roman" w:cs="Times New Roman"/>
    </w:rPr>
  </w:style>
  <w:style w:type="character" w:customStyle="1" w:styleId="WW8Num6z1">
    <w:name w:val="WW8Num6z1"/>
    <w:rsid w:val="006E5470"/>
  </w:style>
  <w:style w:type="character" w:customStyle="1" w:styleId="WW8Num6z2">
    <w:name w:val="WW8Num6z2"/>
    <w:rsid w:val="006E5470"/>
  </w:style>
  <w:style w:type="character" w:customStyle="1" w:styleId="WW8Num6z3">
    <w:name w:val="WW8Num6z3"/>
    <w:rsid w:val="006E5470"/>
  </w:style>
  <w:style w:type="character" w:customStyle="1" w:styleId="WW8Num6z4">
    <w:name w:val="WW8Num6z4"/>
    <w:rsid w:val="006E5470"/>
  </w:style>
  <w:style w:type="character" w:customStyle="1" w:styleId="WW8Num6z5">
    <w:name w:val="WW8Num6z5"/>
    <w:rsid w:val="006E5470"/>
  </w:style>
  <w:style w:type="character" w:customStyle="1" w:styleId="WW8Num6z6">
    <w:name w:val="WW8Num6z6"/>
    <w:rsid w:val="006E5470"/>
  </w:style>
  <w:style w:type="character" w:customStyle="1" w:styleId="WW8Num6z7">
    <w:name w:val="WW8Num6z7"/>
    <w:rsid w:val="006E5470"/>
  </w:style>
  <w:style w:type="character" w:customStyle="1" w:styleId="WW8Num6z8">
    <w:name w:val="WW8Num6z8"/>
    <w:rsid w:val="006E5470"/>
  </w:style>
  <w:style w:type="character" w:customStyle="1" w:styleId="WW8Num7z0">
    <w:name w:val="WW8Num7z0"/>
    <w:rsid w:val="006E5470"/>
  </w:style>
  <w:style w:type="character" w:customStyle="1" w:styleId="WW8Num7z1">
    <w:name w:val="WW8Num7z1"/>
    <w:rsid w:val="006E5470"/>
  </w:style>
  <w:style w:type="character" w:customStyle="1" w:styleId="WW8Num7z2">
    <w:name w:val="WW8Num7z2"/>
    <w:rsid w:val="006E5470"/>
  </w:style>
  <w:style w:type="character" w:customStyle="1" w:styleId="WW8Num7z3">
    <w:name w:val="WW8Num7z3"/>
    <w:rsid w:val="006E5470"/>
  </w:style>
  <w:style w:type="character" w:customStyle="1" w:styleId="WW8Num7z4">
    <w:name w:val="WW8Num7z4"/>
    <w:rsid w:val="006E5470"/>
  </w:style>
  <w:style w:type="character" w:customStyle="1" w:styleId="WW8Num7z5">
    <w:name w:val="WW8Num7z5"/>
    <w:rsid w:val="006E5470"/>
  </w:style>
  <w:style w:type="character" w:customStyle="1" w:styleId="WW8Num7z6">
    <w:name w:val="WW8Num7z6"/>
    <w:rsid w:val="006E5470"/>
  </w:style>
  <w:style w:type="character" w:customStyle="1" w:styleId="WW8Num7z7">
    <w:name w:val="WW8Num7z7"/>
    <w:rsid w:val="006E5470"/>
  </w:style>
  <w:style w:type="character" w:customStyle="1" w:styleId="WW8Num7z8">
    <w:name w:val="WW8Num7z8"/>
    <w:rsid w:val="006E5470"/>
  </w:style>
  <w:style w:type="character" w:customStyle="1" w:styleId="WW8Num8z0">
    <w:name w:val="WW8Num8z0"/>
    <w:rsid w:val="006E5470"/>
    <w:rPr>
      <w:rFonts w:cs="Calibri"/>
      <w:b w:val="0"/>
      <w:bCs w:val="0"/>
      <w:i w:val="0"/>
      <w:iCs w:val="0"/>
      <w:color w:val="000000"/>
      <w:sz w:val="22"/>
      <w:szCs w:val="22"/>
    </w:rPr>
  </w:style>
  <w:style w:type="character" w:customStyle="1" w:styleId="WW8Num8z1">
    <w:name w:val="WW8Num8z1"/>
    <w:rsid w:val="006E5470"/>
  </w:style>
  <w:style w:type="character" w:customStyle="1" w:styleId="WW8Num8z2">
    <w:name w:val="WW8Num8z2"/>
    <w:rsid w:val="006E5470"/>
  </w:style>
  <w:style w:type="character" w:customStyle="1" w:styleId="WW8Num8z3">
    <w:name w:val="WW8Num8z3"/>
    <w:rsid w:val="006E5470"/>
  </w:style>
  <w:style w:type="character" w:customStyle="1" w:styleId="WW8Num8z4">
    <w:name w:val="WW8Num8z4"/>
    <w:rsid w:val="006E5470"/>
  </w:style>
  <w:style w:type="character" w:customStyle="1" w:styleId="WW8Num8z5">
    <w:name w:val="WW8Num8z5"/>
    <w:rsid w:val="006E5470"/>
  </w:style>
  <w:style w:type="character" w:customStyle="1" w:styleId="WW8Num8z6">
    <w:name w:val="WW8Num8z6"/>
    <w:rsid w:val="006E5470"/>
  </w:style>
  <w:style w:type="character" w:customStyle="1" w:styleId="WW8Num8z7">
    <w:name w:val="WW8Num8z7"/>
    <w:rsid w:val="006E5470"/>
  </w:style>
  <w:style w:type="character" w:customStyle="1" w:styleId="WW8Num8z8">
    <w:name w:val="WW8Num8z8"/>
    <w:rsid w:val="006E5470"/>
  </w:style>
  <w:style w:type="character" w:customStyle="1" w:styleId="5">
    <w:name w:val="Προεπιλεγμένη γραμματοσειρά5"/>
    <w:rsid w:val="006E5470"/>
  </w:style>
  <w:style w:type="character" w:customStyle="1" w:styleId="WW8Num4z1">
    <w:name w:val="WW8Num4z1"/>
    <w:rsid w:val="006E5470"/>
  </w:style>
  <w:style w:type="character" w:customStyle="1" w:styleId="WW8Num4z2">
    <w:name w:val="WW8Num4z2"/>
    <w:rsid w:val="006E5470"/>
  </w:style>
  <w:style w:type="character" w:customStyle="1" w:styleId="WW8Num4z3">
    <w:name w:val="WW8Num4z3"/>
    <w:rsid w:val="006E5470"/>
  </w:style>
  <w:style w:type="character" w:customStyle="1" w:styleId="WW8Num4z4">
    <w:name w:val="WW8Num4z4"/>
    <w:rsid w:val="006E5470"/>
  </w:style>
  <w:style w:type="character" w:customStyle="1" w:styleId="WW8Num4z5">
    <w:name w:val="WW8Num4z5"/>
    <w:rsid w:val="006E5470"/>
  </w:style>
  <w:style w:type="character" w:customStyle="1" w:styleId="WW8Num4z6">
    <w:name w:val="WW8Num4z6"/>
    <w:rsid w:val="006E5470"/>
  </w:style>
  <w:style w:type="character" w:customStyle="1" w:styleId="WW8Num4z7">
    <w:name w:val="WW8Num4z7"/>
    <w:rsid w:val="006E5470"/>
  </w:style>
  <w:style w:type="character" w:customStyle="1" w:styleId="WW8Num4z8">
    <w:name w:val="WW8Num4z8"/>
    <w:rsid w:val="006E5470"/>
  </w:style>
  <w:style w:type="character" w:customStyle="1" w:styleId="WW8Num9z0">
    <w:name w:val="WW8Num9z0"/>
    <w:rsid w:val="006E5470"/>
  </w:style>
  <w:style w:type="character" w:customStyle="1" w:styleId="WW8Num9z1">
    <w:name w:val="WW8Num9z1"/>
    <w:rsid w:val="006E5470"/>
  </w:style>
  <w:style w:type="character" w:customStyle="1" w:styleId="WW8Num9z2">
    <w:name w:val="WW8Num9z2"/>
    <w:rsid w:val="006E5470"/>
  </w:style>
  <w:style w:type="character" w:customStyle="1" w:styleId="WW8Num9z3">
    <w:name w:val="WW8Num9z3"/>
    <w:rsid w:val="006E5470"/>
  </w:style>
  <w:style w:type="character" w:customStyle="1" w:styleId="WW8Num9z4">
    <w:name w:val="WW8Num9z4"/>
    <w:rsid w:val="006E5470"/>
  </w:style>
  <w:style w:type="character" w:customStyle="1" w:styleId="WW8Num9z5">
    <w:name w:val="WW8Num9z5"/>
    <w:rsid w:val="006E5470"/>
  </w:style>
  <w:style w:type="character" w:customStyle="1" w:styleId="WW8Num9z6">
    <w:name w:val="WW8Num9z6"/>
    <w:rsid w:val="006E5470"/>
  </w:style>
  <w:style w:type="character" w:customStyle="1" w:styleId="WW8Num9z7">
    <w:name w:val="WW8Num9z7"/>
    <w:rsid w:val="006E5470"/>
  </w:style>
  <w:style w:type="character" w:customStyle="1" w:styleId="WW8Num9z8">
    <w:name w:val="WW8Num9z8"/>
    <w:rsid w:val="006E5470"/>
  </w:style>
  <w:style w:type="character" w:customStyle="1" w:styleId="4">
    <w:name w:val="Προεπιλεγμένη γραμματοσειρά4"/>
    <w:rsid w:val="006E5470"/>
  </w:style>
  <w:style w:type="character" w:customStyle="1" w:styleId="WW8Num10z0">
    <w:name w:val="WW8Num10z0"/>
    <w:rsid w:val="006E5470"/>
  </w:style>
  <w:style w:type="character" w:customStyle="1" w:styleId="WW8Num10z1">
    <w:name w:val="WW8Num10z1"/>
    <w:rsid w:val="006E5470"/>
  </w:style>
  <w:style w:type="character" w:customStyle="1" w:styleId="WW8Num10z2">
    <w:name w:val="WW8Num10z2"/>
    <w:rsid w:val="006E5470"/>
  </w:style>
  <w:style w:type="character" w:customStyle="1" w:styleId="WW8Num10z3">
    <w:name w:val="WW8Num10z3"/>
    <w:rsid w:val="006E5470"/>
  </w:style>
  <w:style w:type="character" w:customStyle="1" w:styleId="WW8Num10z4">
    <w:name w:val="WW8Num10z4"/>
    <w:rsid w:val="006E5470"/>
  </w:style>
  <w:style w:type="character" w:customStyle="1" w:styleId="WW8Num10z5">
    <w:name w:val="WW8Num10z5"/>
    <w:rsid w:val="006E5470"/>
  </w:style>
  <w:style w:type="character" w:customStyle="1" w:styleId="WW8Num10z6">
    <w:name w:val="WW8Num10z6"/>
    <w:rsid w:val="006E5470"/>
  </w:style>
  <w:style w:type="character" w:customStyle="1" w:styleId="WW8Num10z7">
    <w:name w:val="WW8Num10z7"/>
    <w:rsid w:val="006E5470"/>
  </w:style>
  <w:style w:type="character" w:customStyle="1" w:styleId="WW8Num10z8">
    <w:name w:val="WW8Num10z8"/>
    <w:rsid w:val="006E5470"/>
  </w:style>
  <w:style w:type="character" w:customStyle="1" w:styleId="30">
    <w:name w:val="Προεπιλεγμένη γραμματοσειρά3"/>
    <w:rsid w:val="006E5470"/>
  </w:style>
  <w:style w:type="character" w:customStyle="1" w:styleId="WW8Num3z1">
    <w:name w:val="WW8Num3z1"/>
    <w:rsid w:val="006E5470"/>
  </w:style>
  <w:style w:type="character" w:customStyle="1" w:styleId="WW8Num3z2">
    <w:name w:val="WW8Num3z2"/>
    <w:rsid w:val="006E5470"/>
  </w:style>
  <w:style w:type="character" w:customStyle="1" w:styleId="WW8Num3z3">
    <w:name w:val="WW8Num3z3"/>
    <w:rsid w:val="006E5470"/>
  </w:style>
  <w:style w:type="character" w:customStyle="1" w:styleId="WW8Num3z4">
    <w:name w:val="WW8Num3z4"/>
    <w:rsid w:val="006E5470"/>
  </w:style>
  <w:style w:type="character" w:customStyle="1" w:styleId="WW8Num3z5">
    <w:name w:val="WW8Num3z5"/>
    <w:rsid w:val="006E5470"/>
  </w:style>
  <w:style w:type="character" w:customStyle="1" w:styleId="WW8Num3z6">
    <w:name w:val="WW8Num3z6"/>
    <w:rsid w:val="006E5470"/>
  </w:style>
  <w:style w:type="character" w:customStyle="1" w:styleId="WW8Num3z7">
    <w:name w:val="WW8Num3z7"/>
    <w:rsid w:val="006E5470"/>
  </w:style>
  <w:style w:type="character" w:customStyle="1" w:styleId="WW8Num3z8">
    <w:name w:val="WW8Num3z8"/>
    <w:rsid w:val="006E5470"/>
  </w:style>
  <w:style w:type="character" w:customStyle="1" w:styleId="WW8Num11z0">
    <w:name w:val="WW8Num11z0"/>
    <w:rsid w:val="006E5470"/>
  </w:style>
  <w:style w:type="character" w:customStyle="1" w:styleId="WW8Num11z1">
    <w:name w:val="WW8Num11z1"/>
    <w:rsid w:val="006E5470"/>
  </w:style>
  <w:style w:type="character" w:customStyle="1" w:styleId="WW8Num11z2">
    <w:name w:val="WW8Num11z2"/>
    <w:rsid w:val="006E5470"/>
  </w:style>
  <w:style w:type="character" w:customStyle="1" w:styleId="WW8Num11z3">
    <w:name w:val="WW8Num11z3"/>
    <w:rsid w:val="006E5470"/>
  </w:style>
  <w:style w:type="character" w:customStyle="1" w:styleId="WW8Num11z4">
    <w:name w:val="WW8Num11z4"/>
    <w:rsid w:val="006E5470"/>
  </w:style>
  <w:style w:type="character" w:customStyle="1" w:styleId="WW8Num11z5">
    <w:name w:val="WW8Num11z5"/>
    <w:rsid w:val="006E5470"/>
  </w:style>
  <w:style w:type="character" w:customStyle="1" w:styleId="WW8Num11z6">
    <w:name w:val="WW8Num11z6"/>
    <w:rsid w:val="006E5470"/>
  </w:style>
  <w:style w:type="character" w:customStyle="1" w:styleId="WW8Num11z7">
    <w:name w:val="WW8Num11z7"/>
    <w:rsid w:val="006E5470"/>
  </w:style>
  <w:style w:type="character" w:customStyle="1" w:styleId="WW8Num11z8">
    <w:name w:val="WW8Num11z8"/>
    <w:rsid w:val="006E5470"/>
  </w:style>
  <w:style w:type="character" w:customStyle="1" w:styleId="WW8Num12z0">
    <w:name w:val="WW8Num12z0"/>
    <w:rsid w:val="006E5470"/>
  </w:style>
  <w:style w:type="character" w:customStyle="1" w:styleId="WW8Num12z1">
    <w:name w:val="WW8Num12z1"/>
    <w:rsid w:val="006E5470"/>
  </w:style>
  <w:style w:type="character" w:customStyle="1" w:styleId="WW8Num12z2">
    <w:name w:val="WW8Num12z2"/>
    <w:rsid w:val="006E5470"/>
  </w:style>
  <w:style w:type="character" w:customStyle="1" w:styleId="WW8Num12z3">
    <w:name w:val="WW8Num12z3"/>
    <w:rsid w:val="006E5470"/>
  </w:style>
  <w:style w:type="character" w:customStyle="1" w:styleId="WW8Num12z4">
    <w:name w:val="WW8Num12z4"/>
    <w:rsid w:val="006E5470"/>
  </w:style>
  <w:style w:type="character" w:customStyle="1" w:styleId="WW8Num12z5">
    <w:name w:val="WW8Num12z5"/>
    <w:rsid w:val="006E5470"/>
  </w:style>
  <w:style w:type="character" w:customStyle="1" w:styleId="WW8Num12z6">
    <w:name w:val="WW8Num12z6"/>
    <w:rsid w:val="006E5470"/>
  </w:style>
  <w:style w:type="character" w:customStyle="1" w:styleId="WW8Num12z7">
    <w:name w:val="WW8Num12z7"/>
    <w:rsid w:val="006E5470"/>
  </w:style>
  <w:style w:type="character" w:customStyle="1" w:styleId="WW8Num12z8">
    <w:name w:val="WW8Num12z8"/>
    <w:rsid w:val="006E5470"/>
  </w:style>
  <w:style w:type="character" w:customStyle="1" w:styleId="20">
    <w:name w:val="Προεπιλεγμένη γραμματοσειρά2"/>
    <w:rsid w:val="006E5470"/>
  </w:style>
  <w:style w:type="character" w:customStyle="1" w:styleId="10">
    <w:name w:val="Προεπιλεγμένη γραμματοσειρά1"/>
    <w:rsid w:val="006E5470"/>
  </w:style>
  <w:style w:type="character" w:customStyle="1" w:styleId="6">
    <w:name w:val="Προεπιλεγμένη γραμματοσειρά6"/>
    <w:rsid w:val="006E5470"/>
  </w:style>
  <w:style w:type="character" w:styleId="-">
    <w:name w:val="Hyperlink"/>
    <w:rsid w:val="006E5470"/>
    <w:rPr>
      <w:color w:val="0000FF"/>
      <w:u w:val="single"/>
    </w:rPr>
  </w:style>
  <w:style w:type="character" w:customStyle="1" w:styleId="Char">
    <w:name w:val="Κεφαλίδα Char"/>
    <w:rsid w:val="006E5470"/>
    <w:rPr>
      <w:rFonts w:ascii="Calibri" w:eastAsia="Times New Roman" w:hAnsi="Calibri" w:cs="Times New Roman"/>
    </w:rPr>
  </w:style>
  <w:style w:type="character" w:customStyle="1" w:styleId="Char1">
    <w:name w:val="Κεφαλίδα Char1"/>
    <w:rsid w:val="006E5470"/>
    <w:rPr>
      <w:rFonts w:ascii="Calibri" w:eastAsia="Calibri" w:hAnsi="Calibri" w:cs="Times New Roman"/>
    </w:rPr>
  </w:style>
  <w:style w:type="character" w:customStyle="1" w:styleId="Char0">
    <w:name w:val="Κείμενο πλαισίου Char"/>
    <w:rsid w:val="006E5470"/>
    <w:rPr>
      <w:rFonts w:ascii="Tahoma" w:eastAsia="Times New Roman" w:hAnsi="Tahoma" w:cs="Tahoma"/>
      <w:sz w:val="16"/>
      <w:szCs w:val="16"/>
    </w:rPr>
  </w:style>
  <w:style w:type="character" w:customStyle="1" w:styleId="1Char">
    <w:name w:val="Επικεφαλίδα 1 Char"/>
    <w:rsid w:val="006E5470"/>
    <w:rPr>
      <w:rFonts w:ascii="Candara" w:eastAsia="Times New Roman" w:hAnsi="Candara" w:cs="Candara"/>
      <w:b/>
      <w:bCs/>
      <w:sz w:val="26"/>
      <w:szCs w:val="22"/>
    </w:rPr>
  </w:style>
  <w:style w:type="character" w:customStyle="1" w:styleId="Char2">
    <w:name w:val="Υποσέλιδο Char"/>
    <w:rsid w:val="006E5470"/>
    <w:rPr>
      <w:rFonts w:eastAsia="Times New Roman"/>
      <w:sz w:val="22"/>
      <w:szCs w:val="22"/>
    </w:rPr>
  </w:style>
  <w:style w:type="character" w:customStyle="1" w:styleId="2Char">
    <w:name w:val="Επικεφαλίδα 2 Char"/>
    <w:rsid w:val="006E5470"/>
    <w:rPr>
      <w:rFonts w:ascii="Candara" w:hAnsi="Candara" w:cs="Candara"/>
      <w:b/>
      <w:bCs/>
      <w:color w:val="000000"/>
      <w:sz w:val="24"/>
      <w:szCs w:val="26"/>
    </w:rPr>
  </w:style>
  <w:style w:type="character" w:customStyle="1" w:styleId="3Char">
    <w:name w:val="Επικεφαλίδα 3 Char"/>
    <w:rsid w:val="006E5470"/>
    <w:rPr>
      <w:rFonts w:ascii="Candara" w:hAnsi="Candara" w:cs="Candara"/>
      <w:b/>
      <w:bCs/>
      <w:i/>
      <w:sz w:val="22"/>
      <w:szCs w:val="22"/>
    </w:rPr>
  </w:style>
  <w:style w:type="character" w:customStyle="1" w:styleId="ListLabel1">
    <w:name w:val="ListLabel 1"/>
    <w:rsid w:val="006E5470"/>
    <w:rPr>
      <w:rFonts w:cs="Courier New"/>
    </w:rPr>
  </w:style>
  <w:style w:type="character" w:customStyle="1" w:styleId="a4">
    <w:name w:val="Χαρακτήρες αρίθμησης"/>
    <w:rsid w:val="006E5470"/>
  </w:style>
  <w:style w:type="character" w:customStyle="1" w:styleId="a5">
    <w:name w:val="Χαρακτήρες υποσημείωσης"/>
    <w:rsid w:val="006E5470"/>
  </w:style>
  <w:style w:type="character" w:customStyle="1" w:styleId="11">
    <w:name w:val="Παραπομπή υποσημείωσης1"/>
    <w:rsid w:val="006E5470"/>
    <w:rPr>
      <w:vertAlign w:val="superscript"/>
    </w:rPr>
  </w:style>
  <w:style w:type="character" w:customStyle="1" w:styleId="a6">
    <w:name w:val="Κουκκίδες"/>
    <w:rsid w:val="006E5470"/>
    <w:rPr>
      <w:rFonts w:ascii="OpenSymbol" w:eastAsia="OpenSymbol" w:hAnsi="OpenSymbol" w:cs="OpenSymbol"/>
    </w:rPr>
  </w:style>
  <w:style w:type="character" w:customStyle="1" w:styleId="WW8Num20z0">
    <w:name w:val="WW8Num20z0"/>
    <w:rsid w:val="006E5470"/>
    <w:rPr>
      <w:rFonts w:ascii="Times New Roman" w:hAnsi="Times New Roman" w:cs="Times New Roman"/>
      <w:sz w:val="22"/>
      <w:szCs w:val="24"/>
    </w:rPr>
  </w:style>
  <w:style w:type="character" w:customStyle="1" w:styleId="WW8Num20z1">
    <w:name w:val="WW8Num20z1"/>
    <w:rsid w:val="006E5470"/>
  </w:style>
  <w:style w:type="character" w:customStyle="1" w:styleId="WW8Num20z2">
    <w:name w:val="WW8Num20z2"/>
    <w:rsid w:val="006E5470"/>
  </w:style>
  <w:style w:type="character" w:customStyle="1" w:styleId="WW8Num20z3">
    <w:name w:val="WW8Num20z3"/>
    <w:rsid w:val="006E5470"/>
  </w:style>
  <w:style w:type="character" w:customStyle="1" w:styleId="WW8Num20z4">
    <w:name w:val="WW8Num20z4"/>
    <w:rsid w:val="006E5470"/>
  </w:style>
  <w:style w:type="character" w:customStyle="1" w:styleId="WW8Num20z5">
    <w:name w:val="WW8Num20z5"/>
    <w:rsid w:val="006E5470"/>
  </w:style>
  <w:style w:type="character" w:customStyle="1" w:styleId="WW8Num20z6">
    <w:name w:val="WW8Num20z6"/>
    <w:rsid w:val="006E5470"/>
  </w:style>
  <w:style w:type="character" w:customStyle="1" w:styleId="WW8Num20z7">
    <w:name w:val="WW8Num20z7"/>
    <w:rsid w:val="006E5470"/>
  </w:style>
  <w:style w:type="character" w:customStyle="1" w:styleId="WW8Num20z8">
    <w:name w:val="WW8Num20z8"/>
    <w:rsid w:val="006E5470"/>
  </w:style>
  <w:style w:type="character" w:customStyle="1" w:styleId="WW8Num21z0">
    <w:name w:val="WW8Num21z0"/>
    <w:rsid w:val="006E5470"/>
    <w:rPr>
      <w:rFonts w:ascii="Times New Roman" w:hAnsi="Times New Roman" w:cs="Times New Roman"/>
    </w:rPr>
  </w:style>
  <w:style w:type="character" w:customStyle="1" w:styleId="WW8Num21z1">
    <w:name w:val="WW8Num21z1"/>
    <w:rsid w:val="006E5470"/>
  </w:style>
  <w:style w:type="character" w:customStyle="1" w:styleId="WW8Num21z2">
    <w:name w:val="WW8Num21z2"/>
    <w:rsid w:val="006E5470"/>
  </w:style>
  <w:style w:type="character" w:customStyle="1" w:styleId="WW8Num21z3">
    <w:name w:val="WW8Num21z3"/>
    <w:rsid w:val="006E5470"/>
  </w:style>
  <w:style w:type="character" w:customStyle="1" w:styleId="WW8Num21z4">
    <w:name w:val="WW8Num21z4"/>
    <w:rsid w:val="006E5470"/>
  </w:style>
  <w:style w:type="character" w:customStyle="1" w:styleId="WW8Num21z5">
    <w:name w:val="WW8Num21z5"/>
    <w:rsid w:val="006E5470"/>
  </w:style>
  <w:style w:type="character" w:customStyle="1" w:styleId="WW8Num21z6">
    <w:name w:val="WW8Num21z6"/>
    <w:rsid w:val="006E5470"/>
  </w:style>
  <w:style w:type="character" w:customStyle="1" w:styleId="WW8Num21z7">
    <w:name w:val="WW8Num21z7"/>
    <w:rsid w:val="006E5470"/>
  </w:style>
  <w:style w:type="character" w:customStyle="1" w:styleId="WW8Num21z8">
    <w:name w:val="WW8Num21z8"/>
    <w:rsid w:val="006E5470"/>
  </w:style>
  <w:style w:type="character" w:customStyle="1" w:styleId="WW8Num23z0">
    <w:name w:val="WW8Num23z0"/>
    <w:rsid w:val="006E5470"/>
  </w:style>
  <w:style w:type="character" w:customStyle="1" w:styleId="WW8Num23z1">
    <w:name w:val="WW8Num23z1"/>
    <w:rsid w:val="006E5470"/>
  </w:style>
  <w:style w:type="character" w:customStyle="1" w:styleId="WW8Num23z2">
    <w:name w:val="WW8Num23z2"/>
    <w:rsid w:val="006E5470"/>
  </w:style>
  <w:style w:type="character" w:customStyle="1" w:styleId="WW8Num23z3">
    <w:name w:val="WW8Num23z3"/>
    <w:rsid w:val="006E5470"/>
  </w:style>
  <w:style w:type="character" w:customStyle="1" w:styleId="WW8Num23z4">
    <w:name w:val="WW8Num23z4"/>
    <w:rsid w:val="006E5470"/>
  </w:style>
  <w:style w:type="character" w:customStyle="1" w:styleId="WW8Num23z5">
    <w:name w:val="WW8Num23z5"/>
    <w:rsid w:val="006E5470"/>
  </w:style>
  <w:style w:type="character" w:customStyle="1" w:styleId="WW8Num23z6">
    <w:name w:val="WW8Num23z6"/>
    <w:rsid w:val="006E5470"/>
  </w:style>
  <w:style w:type="character" w:customStyle="1" w:styleId="WW8Num23z7">
    <w:name w:val="WW8Num23z7"/>
    <w:rsid w:val="006E5470"/>
  </w:style>
  <w:style w:type="character" w:customStyle="1" w:styleId="WW8Num23z8">
    <w:name w:val="WW8Num23z8"/>
    <w:rsid w:val="006E5470"/>
  </w:style>
  <w:style w:type="character" w:customStyle="1" w:styleId="a7">
    <w:name w:val="Σύμβολο υποσημείωσης"/>
    <w:rsid w:val="006E5470"/>
    <w:rPr>
      <w:vertAlign w:val="superscript"/>
    </w:rPr>
  </w:style>
  <w:style w:type="character" w:customStyle="1" w:styleId="DeltaViewInsertion">
    <w:name w:val="DeltaView Insertion"/>
    <w:rsid w:val="006E5470"/>
    <w:rPr>
      <w:b/>
      <w:i/>
      <w:spacing w:val="0"/>
      <w:lang w:val="el-GR"/>
    </w:rPr>
  </w:style>
  <w:style w:type="character" w:customStyle="1" w:styleId="NormalBoldChar">
    <w:name w:val="NormalBold Char"/>
    <w:rsid w:val="006E5470"/>
    <w:rPr>
      <w:rFonts w:ascii="Times New Roman" w:eastAsia="Times New Roman" w:hAnsi="Times New Roman" w:cs="Times New Roman"/>
      <w:b/>
      <w:sz w:val="24"/>
      <w:lang w:val="el-GR"/>
    </w:rPr>
  </w:style>
  <w:style w:type="character" w:customStyle="1" w:styleId="a8">
    <w:name w:val="Χαρακτήρες σημείωσης τέλους"/>
    <w:rsid w:val="006E5470"/>
    <w:rPr>
      <w:vertAlign w:val="superscript"/>
    </w:rPr>
  </w:style>
  <w:style w:type="character" w:customStyle="1" w:styleId="WW-">
    <w:name w:val="WW-Χαρακτήρες σημείωσης τέλους"/>
    <w:rsid w:val="006E5470"/>
  </w:style>
  <w:style w:type="character" w:customStyle="1" w:styleId="12">
    <w:name w:val="Παραπομπή σημείωσης τέλους1"/>
    <w:rsid w:val="006E5470"/>
    <w:rPr>
      <w:vertAlign w:val="superscript"/>
    </w:rPr>
  </w:style>
  <w:style w:type="character" w:customStyle="1" w:styleId="Char3">
    <w:name w:val="Κείμενο σημείωσης τέλους Char"/>
    <w:rsid w:val="006E5470"/>
    <w:rPr>
      <w:rFonts w:ascii="Calibri" w:hAnsi="Calibri" w:cs="Calibri"/>
      <w:kern w:val="1"/>
      <w:lang w:eastAsia="zh-CN"/>
    </w:rPr>
  </w:style>
  <w:style w:type="character" w:styleId="a9">
    <w:name w:val="endnote reference"/>
    <w:rsid w:val="006E5470"/>
    <w:rPr>
      <w:vertAlign w:val="superscript"/>
    </w:rPr>
  </w:style>
  <w:style w:type="character" w:styleId="aa">
    <w:name w:val="footnote reference"/>
    <w:rsid w:val="006E5470"/>
    <w:rPr>
      <w:vertAlign w:val="superscript"/>
    </w:rPr>
  </w:style>
  <w:style w:type="paragraph" w:customStyle="1" w:styleId="ab">
    <w:name w:val="Επικεφαλίδα"/>
    <w:basedOn w:val="a"/>
    <w:next w:val="a0"/>
    <w:rsid w:val="006E5470"/>
    <w:pPr>
      <w:keepNext/>
      <w:spacing w:before="240" w:after="120"/>
    </w:pPr>
    <w:rPr>
      <w:rFonts w:ascii="Arial" w:eastAsia="Microsoft YaHei" w:hAnsi="Arial" w:cs="Mangal"/>
      <w:sz w:val="28"/>
      <w:szCs w:val="28"/>
    </w:rPr>
  </w:style>
  <w:style w:type="paragraph" w:styleId="a0">
    <w:name w:val="Body Text"/>
    <w:basedOn w:val="a"/>
    <w:rsid w:val="006E5470"/>
    <w:pPr>
      <w:spacing w:after="120"/>
    </w:pPr>
  </w:style>
  <w:style w:type="paragraph" w:styleId="ac">
    <w:name w:val="List"/>
    <w:basedOn w:val="a0"/>
    <w:rsid w:val="006E5470"/>
    <w:rPr>
      <w:rFonts w:cs="Mangal"/>
    </w:rPr>
  </w:style>
  <w:style w:type="paragraph" w:styleId="ad">
    <w:name w:val="caption"/>
    <w:basedOn w:val="a"/>
    <w:qFormat/>
    <w:rsid w:val="006E5470"/>
    <w:pPr>
      <w:suppressLineNumbers/>
      <w:spacing w:before="120" w:after="120"/>
    </w:pPr>
    <w:rPr>
      <w:rFonts w:ascii="Times New Roman" w:hAnsi="Times New Roman" w:cs="Mangal"/>
      <w:i/>
      <w:iCs/>
      <w:sz w:val="24"/>
      <w:szCs w:val="24"/>
    </w:rPr>
  </w:style>
  <w:style w:type="paragraph" w:customStyle="1" w:styleId="ae">
    <w:name w:val="Ευρετήριο"/>
    <w:basedOn w:val="a"/>
    <w:rsid w:val="006E5470"/>
    <w:pPr>
      <w:suppressLineNumbers/>
    </w:pPr>
    <w:rPr>
      <w:rFonts w:cs="Mangal"/>
    </w:rPr>
  </w:style>
  <w:style w:type="paragraph" w:customStyle="1" w:styleId="50">
    <w:name w:val="Λεζάντα5"/>
    <w:basedOn w:val="a"/>
    <w:rsid w:val="006E5470"/>
    <w:pPr>
      <w:suppressLineNumbers/>
      <w:spacing w:before="120" w:after="120"/>
    </w:pPr>
    <w:rPr>
      <w:rFonts w:cs="Mangal"/>
      <w:i/>
      <w:iCs/>
      <w:sz w:val="24"/>
      <w:szCs w:val="24"/>
    </w:rPr>
  </w:style>
  <w:style w:type="paragraph" w:customStyle="1" w:styleId="40">
    <w:name w:val="Λεζάντα4"/>
    <w:basedOn w:val="a"/>
    <w:rsid w:val="006E5470"/>
    <w:pPr>
      <w:suppressLineNumbers/>
      <w:spacing w:before="120" w:after="120"/>
    </w:pPr>
    <w:rPr>
      <w:rFonts w:cs="Mangal"/>
      <w:i/>
      <w:iCs/>
      <w:sz w:val="24"/>
      <w:szCs w:val="24"/>
    </w:rPr>
  </w:style>
  <w:style w:type="paragraph" w:customStyle="1" w:styleId="31">
    <w:name w:val="Λεζάντα3"/>
    <w:basedOn w:val="a"/>
    <w:rsid w:val="006E5470"/>
    <w:pPr>
      <w:suppressLineNumbers/>
      <w:spacing w:before="120" w:after="120"/>
    </w:pPr>
    <w:rPr>
      <w:rFonts w:cs="Mangal"/>
      <w:i/>
      <w:iCs/>
      <w:sz w:val="24"/>
      <w:szCs w:val="24"/>
    </w:rPr>
  </w:style>
  <w:style w:type="paragraph" w:customStyle="1" w:styleId="21">
    <w:name w:val="Λεζάντα2"/>
    <w:basedOn w:val="a"/>
    <w:rsid w:val="006E5470"/>
    <w:pPr>
      <w:suppressLineNumbers/>
      <w:spacing w:before="120" w:after="120"/>
    </w:pPr>
    <w:rPr>
      <w:rFonts w:cs="Mangal"/>
      <w:i/>
      <w:iCs/>
      <w:sz w:val="24"/>
      <w:szCs w:val="24"/>
    </w:rPr>
  </w:style>
  <w:style w:type="paragraph" w:customStyle="1" w:styleId="13">
    <w:name w:val="Λεζάντα1"/>
    <w:basedOn w:val="a"/>
    <w:rsid w:val="006E5470"/>
    <w:pPr>
      <w:suppressLineNumbers/>
      <w:spacing w:before="120" w:after="120"/>
    </w:pPr>
    <w:rPr>
      <w:rFonts w:cs="Mangal"/>
      <w:i/>
      <w:iCs/>
      <w:sz w:val="24"/>
      <w:szCs w:val="24"/>
    </w:rPr>
  </w:style>
  <w:style w:type="paragraph" w:styleId="af">
    <w:name w:val="header"/>
    <w:basedOn w:val="a"/>
    <w:rsid w:val="006E5470"/>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rsid w:val="006E5470"/>
    <w:pPr>
      <w:spacing w:after="0" w:line="100" w:lineRule="atLeast"/>
      <w:ind w:left="-568" w:right="-355" w:firstLine="284"/>
    </w:pPr>
    <w:rPr>
      <w:rFonts w:ascii="Arial" w:hAnsi="Arial" w:cs="Arial"/>
      <w:b/>
      <w:sz w:val="24"/>
      <w:szCs w:val="20"/>
    </w:rPr>
  </w:style>
  <w:style w:type="paragraph" w:customStyle="1" w:styleId="15">
    <w:name w:val="Χωρίς διάστιχο1"/>
    <w:rsid w:val="006E5470"/>
    <w:pPr>
      <w:suppressAutoHyphens/>
    </w:pPr>
    <w:rPr>
      <w:rFonts w:ascii="Calibri" w:eastAsia="Arial" w:hAnsi="Calibri" w:cs="Calibri"/>
      <w:kern w:val="1"/>
      <w:sz w:val="22"/>
      <w:szCs w:val="22"/>
      <w:lang w:eastAsia="zh-CN"/>
    </w:rPr>
  </w:style>
  <w:style w:type="paragraph" w:customStyle="1" w:styleId="GRHelvA">
    <w:name w:val="GR Helv Aπλό"/>
    <w:basedOn w:val="a"/>
    <w:rsid w:val="006E5470"/>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rsid w:val="006E5470"/>
    <w:pPr>
      <w:spacing w:after="0" w:line="100" w:lineRule="atLeast"/>
    </w:pPr>
    <w:rPr>
      <w:rFonts w:ascii="Tahoma" w:hAnsi="Tahoma" w:cs="Tahoma"/>
      <w:sz w:val="16"/>
      <w:szCs w:val="16"/>
    </w:rPr>
  </w:style>
  <w:style w:type="paragraph" w:customStyle="1" w:styleId="17">
    <w:name w:val="Παράγραφος λίστας1"/>
    <w:basedOn w:val="a"/>
    <w:rsid w:val="006E5470"/>
    <w:pPr>
      <w:spacing w:after="0"/>
      <w:ind w:left="720" w:firstLine="0"/>
      <w:jc w:val="left"/>
    </w:pPr>
    <w:rPr>
      <w:rFonts w:eastAsia="Calibri"/>
    </w:rPr>
  </w:style>
  <w:style w:type="paragraph" w:styleId="af0">
    <w:name w:val="footer"/>
    <w:basedOn w:val="a"/>
    <w:rsid w:val="006E5470"/>
    <w:pPr>
      <w:suppressLineNumbers/>
      <w:tabs>
        <w:tab w:val="center" w:pos="4153"/>
        <w:tab w:val="right" w:pos="8306"/>
      </w:tabs>
      <w:spacing w:after="0" w:line="100" w:lineRule="atLeast"/>
    </w:pPr>
    <w:rPr>
      <w:sz w:val="16"/>
    </w:rPr>
  </w:style>
  <w:style w:type="paragraph" w:customStyle="1" w:styleId="Web1">
    <w:name w:val="Κανονικό (Web)1"/>
    <w:basedOn w:val="a"/>
    <w:rsid w:val="006E5470"/>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rsid w:val="006E5470"/>
    <w:pPr>
      <w:suppressLineNumbers/>
    </w:pPr>
  </w:style>
  <w:style w:type="paragraph" w:customStyle="1" w:styleId="af2">
    <w:name w:val="Επικεφαλίδα πίνακα"/>
    <w:basedOn w:val="af1"/>
    <w:rsid w:val="006E5470"/>
    <w:pPr>
      <w:jc w:val="center"/>
    </w:pPr>
    <w:rPr>
      <w:b/>
      <w:bCs/>
    </w:rPr>
  </w:style>
  <w:style w:type="paragraph" w:styleId="af3">
    <w:name w:val="footnote text"/>
    <w:basedOn w:val="a"/>
    <w:rsid w:val="006E5470"/>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rsid w:val="006E5470"/>
    <w:pPr>
      <w:widowControl w:val="0"/>
      <w:suppressAutoHyphens/>
    </w:pPr>
    <w:rPr>
      <w:rFonts w:eastAsia="SimSun" w:cs="Mangal"/>
      <w:sz w:val="24"/>
      <w:szCs w:val="24"/>
      <w:lang w:eastAsia="zh-CN" w:bidi="hi-IN"/>
    </w:rPr>
  </w:style>
  <w:style w:type="paragraph" w:customStyle="1" w:styleId="af4">
    <w:name w:val="Παραθέσεις"/>
    <w:basedOn w:val="a"/>
    <w:rsid w:val="006E5470"/>
  </w:style>
  <w:style w:type="paragraph" w:styleId="af5">
    <w:name w:val="Title"/>
    <w:basedOn w:val="ab"/>
    <w:next w:val="a0"/>
    <w:qFormat/>
    <w:rsid w:val="006E5470"/>
  </w:style>
  <w:style w:type="paragraph" w:styleId="af6">
    <w:name w:val="Subtitle"/>
    <w:basedOn w:val="ab"/>
    <w:next w:val="a0"/>
    <w:qFormat/>
    <w:rsid w:val="006E5470"/>
  </w:style>
  <w:style w:type="paragraph" w:customStyle="1" w:styleId="af7">
    <w:name w:val="Προμορφοποιημένο κείμενο"/>
    <w:basedOn w:val="a"/>
    <w:rsid w:val="006E5470"/>
  </w:style>
  <w:style w:type="paragraph" w:customStyle="1" w:styleId="af8">
    <w:name w:val="Οριζόντια γραμμή"/>
    <w:basedOn w:val="a"/>
    <w:next w:val="a0"/>
    <w:rsid w:val="006E5470"/>
  </w:style>
  <w:style w:type="paragraph" w:customStyle="1" w:styleId="Pagedecouverture">
    <w:name w:val="Page de couverture"/>
    <w:basedOn w:val="a"/>
    <w:next w:val="a"/>
    <w:rsid w:val="006E5470"/>
    <w:pPr>
      <w:spacing w:after="0"/>
    </w:pPr>
  </w:style>
  <w:style w:type="paragraph" w:customStyle="1" w:styleId="PartTitle">
    <w:name w:val="PartTitle"/>
    <w:basedOn w:val="a"/>
    <w:next w:val="ChapterTitle"/>
    <w:rsid w:val="006E5470"/>
    <w:pPr>
      <w:keepNext/>
      <w:pageBreakBefore/>
      <w:spacing w:before="120" w:after="360"/>
      <w:jc w:val="center"/>
    </w:pPr>
    <w:rPr>
      <w:b/>
      <w:sz w:val="36"/>
    </w:rPr>
  </w:style>
  <w:style w:type="paragraph" w:customStyle="1" w:styleId="ChapterTitle">
    <w:name w:val="ChapterTitle"/>
    <w:basedOn w:val="a"/>
    <w:next w:val="a"/>
    <w:rsid w:val="006E5470"/>
    <w:pPr>
      <w:keepNext/>
      <w:spacing w:before="120" w:after="360"/>
      <w:ind w:firstLine="0"/>
      <w:jc w:val="center"/>
    </w:pPr>
    <w:rPr>
      <w:b/>
    </w:rPr>
  </w:style>
  <w:style w:type="paragraph" w:customStyle="1" w:styleId="Titrearticle">
    <w:name w:val="Titre article"/>
    <w:basedOn w:val="a"/>
    <w:next w:val="a"/>
    <w:rsid w:val="006E5470"/>
    <w:pPr>
      <w:keepNext/>
      <w:spacing w:before="360" w:after="120"/>
      <w:jc w:val="center"/>
    </w:pPr>
    <w:rPr>
      <w:i/>
    </w:rPr>
  </w:style>
  <w:style w:type="paragraph" w:customStyle="1" w:styleId="Point0">
    <w:name w:val="Point 0"/>
    <w:basedOn w:val="a"/>
    <w:rsid w:val="006E5470"/>
    <w:pPr>
      <w:ind w:left="850" w:hanging="850"/>
    </w:pPr>
  </w:style>
  <w:style w:type="paragraph" w:customStyle="1" w:styleId="Tiret0">
    <w:name w:val="Tiret 0"/>
    <w:basedOn w:val="Point0"/>
    <w:rsid w:val="006E5470"/>
    <w:pPr>
      <w:tabs>
        <w:tab w:val="num" w:pos="850"/>
      </w:tabs>
    </w:pPr>
  </w:style>
  <w:style w:type="paragraph" w:customStyle="1" w:styleId="Point1">
    <w:name w:val="Point 1"/>
    <w:basedOn w:val="a"/>
    <w:rsid w:val="006E5470"/>
    <w:pPr>
      <w:ind w:left="1417" w:hanging="567"/>
    </w:pPr>
  </w:style>
  <w:style w:type="paragraph" w:customStyle="1" w:styleId="Tiret1">
    <w:name w:val="Tiret 1"/>
    <w:basedOn w:val="Point1"/>
    <w:rsid w:val="006E5470"/>
    <w:pPr>
      <w:tabs>
        <w:tab w:val="num" w:pos="1417"/>
      </w:tabs>
    </w:pPr>
  </w:style>
  <w:style w:type="paragraph" w:customStyle="1" w:styleId="SectionTitle">
    <w:name w:val="SectionTitle"/>
    <w:basedOn w:val="a"/>
    <w:next w:val="1"/>
    <w:rsid w:val="006E5470"/>
    <w:pPr>
      <w:keepNext/>
      <w:spacing w:before="120" w:after="360"/>
      <w:jc w:val="center"/>
    </w:pPr>
    <w:rPr>
      <w:b/>
      <w:smallCaps/>
      <w:sz w:val="28"/>
    </w:rPr>
  </w:style>
  <w:style w:type="paragraph" w:customStyle="1" w:styleId="Text1">
    <w:name w:val="Text 1"/>
    <w:basedOn w:val="a"/>
    <w:rsid w:val="006E5470"/>
    <w:pPr>
      <w:ind w:left="850" w:firstLine="0"/>
    </w:pPr>
  </w:style>
  <w:style w:type="paragraph" w:customStyle="1" w:styleId="NumPar1">
    <w:name w:val="NumPar 1"/>
    <w:basedOn w:val="a"/>
    <w:next w:val="Text1"/>
    <w:rsid w:val="006E5470"/>
    <w:pPr>
      <w:tabs>
        <w:tab w:val="num" w:pos="850"/>
      </w:tabs>
      <w:ind w:left="850" w:hanging="850"/>
    </w:pPr>
  </w:style>
  <w:style w:type="paragraph" w:customStyle="1" w:styleId="NormalLeft">
    <w:name w:val="Normal Left"/>
    <w:basedOn w:val="a"/>
    <w:rsid w:val="006E5470"/>
    <w:pPr>
      <w:jc w:val="left"/>
    </w:pPr>
  </w:style>
  <w:style w:type="paragraph" w:styleId="af9">
    <w:name w:val="endnote text"/>
    <w:basedOn w:val="a"/>
    <w:rsid w:val="006E5470"/>
    <w:rPr>
      <w:sz w:val="20"/>
      <w:szCs w:val="20"/>
    </w:rPr>
  </w:style>
  <w:style w:type="paragraph" w:customStyle="1" w:styleId="normalwithoutspacing">
    <w:name w:val="normal_without_spacing"/>
    <w:basedOn w:val="a"/>
    <w:rsid w:val="00065507"/>
    <w:pPr>
      <w:spacing w:after="60" w:line="240" w:lineRule="auto"/>
      <w:ind w:firstLine="0"/>
    </w:pPr>
    <w:rPr>
      <w:kern w:val="0"/>
      <w:szCs w:val="24"/>
    </w:rPr>
  </w:style>
  <w:style w:type="paragraph" w:styleId="afa">
    <w:name w:val="annotation text"/>
    <w:basedOn w:val="a"/>
    <w:link w:val="Char4"/>
    <w:semiHidden/>
    <w:unhideWhenUsed/>
    <w:rsid w:val="001E58AB"/>
    <w:pPr>
      <w:spacing w:after="120" w:line="240" w:lineRule="auto"/>
      <w:ind w:firstLine="0"/>
    </w:pPr>
    <w:rPr>
      <w:kern w:val="0"/>
      <w:sz w:val="20"/>
      <w:szCs w:val="20"/>
      <w:lang w:val="en-GB"/>
    </w:rPr>
  </w:style>
  <w:style w:type="character" w:customStyle="1" w:styleId="Char4">
    <w:name w:val="Κείμενο σχολίου Char"/>
    <w:basedOn w:val="a1"/>
    <w:link w:val="afa"/>
    <w:semiHidden/>
    <w:rsid w:val="001E58AB"/>
    <w:rPr>
      <w:rFonts w:ascii="Calibri" w:hAnsi="Calibri" w:cs="Calibri"/>
      <w:lang w:val="en-GB" w:eastAsia="zh-CN"/>
    </w:rPr>
  </w:style>
  <w:style w:type="paragraph" w:styleId="afb">
    <w:name w:val="List Paragraph"/>
    <w:basedOn w:val="a"/>
    <w:qFormat/>
    <w:rsid w:val="001E58AB"/>
    <w:pPr>
      <w:spacing w:line="240" w:lineRule="auto"/>
      <w:ind w:left="720" w:firstLine="0"/>
      <w:contextualSpacing/>
    </w:pPr>
    <w:rPr>
      <w:kern w:val="0"/>
      <w:szCs w:val="24"/>
      <w:lang w:val="en-GB"/>
    </w:rPr>
  </w:style>
  <w:style w:type="character" w:styleId="afc">
    <w:name w:val="annotation reference"/>
    <w:semiHidden/>
    <w:unhideWhenUsed/>
    <w:rsid w:val="001E58AB"/>
    <w:rPr>
      <w:sz w:val="16"/>
    </w:rPr>
  </w:style>
  <w:style w:type="paragraph" w:styleId="afd">
    <w:name w:val="Balloon Text"/>
    <w:basedOn w:val="a"/>
    <w:link w:val="Char10"/>
    <w:uiPriority w:val="99"/>
    <w:semiHidden/>
    <w:unhideWhenUsed/>
    <w:rsid w:val="001E58AB"/>
    <w:pPr>
      <w:spacing w:after="0" w:line="240" w:lineRule="auto"/>
    </w:pPr>
    <w:rPr>
      <w:rFonts w:ascii="Tahoma" w:hAnsi="Tahoma" w:cs="Tahoma"/>
      <w:sz w:val="16"/>
      <w:szCs w:val="16"/>
    </w:rPr>
  </w:style>
  <w:style w:type="character" w:customStyle="1" w:styleId="Char10">
    <w:name w:val="Κείμενο πλαισίου Char1"/>
    <w:basedOn w:val="a1"/>
    <w:link w:val="afd"/>
    <w:uiPriority w:val="99"/>
    <w:semiHidden/>
    <w:rsid w:val="001E58AB"/>
    <w:rPr>
      <w:rFonts w:ascii="Tahoma" w:hAnsi="Tahoma" w:cs="Tahoma"/>
      <w:ker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027169">
      <w:bodyDiv w:val="1"/>
      <w:marLeft w:val="0"/>
      <w:marRight w:val="0"/>
      <w:marTop w:val="0"/>
      <w:marBottom w:val="0"/>
      <w:divBdr>
        <w:top w:val="none" w:sz="0" w:space="0" w:color="auto"/>
        <w:left w:val="none" w:sz="0" w:space="0" w:color="auto"/>
        <w:bottom w:val="none" w:sz="0" w:space="0" w:color="auto"/>
        <w:right w:val="none" w:sz="0" w:space="0" w:color="auto"/>
      </w:divBdr>
    </w:div>
    <w:div w:id="758715823">
      <w:bodyDiv w:val="1"/>
      <w:marLeft w:val="0"/>
      <w:marRight w:val="0"/>
      <w:marTop w:val="0"/>
      <w:marBottom w:val="0"/>
      <w:divBdr>
        <w:top w:val="none" w:sz="0" w:space="0" w:color="auto"/>
        <w:left w:val="none" w:sz="0" w:space="0" w:color="auto"/>
        <w:bottom w:val="none" w:sz="0" w:space="0" w:color="auto"/>
        <w:right w:val="none" w:sz="0" w:space="0" w:color="auto"/>
      </w:divBdr>
    </w:div>
    <w:div w:id="187554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25</Pages>
  <Words>4543</Words>
  <Characters>24536</Characters>
  <Application>Microsoft Office Word</Application>
  <DocSecurity>0</DocSecurity>
  <Lines>204</Lines>
  <Paragraphs>58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Ευανθία  Σαβίδη</dc:creator>
  <cp:lastModifiedBy>ADMIN</cp:lastModifiedBy>
  <cp:revision>8</cp:revision>
  <cp:lastPrinted>2016-10-26T08:40:00Z</cp:lastPrinted>
  <dcterms:created xsi:type="dcterms:W3CDTF">2020-12-14T08:46:00Z</dcterms:created>
  <dcterms:modified xsi:type="dcterms:W3CDTF">2020-12-15T12:37:00Z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